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29B07C2" w14:textId="77777777" w:rsidR="00E9298F" w:rsidRPr="00E9298F" w:rsidRDefault="00E9298F" w:rsidP="00F821A2">
      <w:pPr>
        <w:spacing w:after="120"/>
        <w:rPr>
          <w:rFonts w:asciiTheme="majorHAnsi" w:hAnsiTheme="majorHAnsi" w:cstheme="majorHAnsi"/>
          <w:b/>
          <w:sz w:val="22"/>
          <w:lang w:val="sl-SI"/>
        </w:rPr>
      </w:pPr>
    </w:p>
    <w:p w14:paraId="2BB6D047" w14:textId="3FAC98FB" w:rsidR="00F350C6" w:rsidRPr="00E9298F" w:rsidRDefault="00EE4EA8" w:rsidP="00BD7940">
      <w:pPr>
        <w:spacing w:after="120"/>
        <w:jc w:val="center"/>
        <w:rPr>
          <w:rFonts w:asciiTheme="majorHAnsi" w:hAnsiTheme="majorHAnsi" w:cstheme="majorHAnsi"/>
          <w:b/>
          <w:sz w:val="28"/>
          <w:lang w:val="sl-SI"/>
        </w:rPr>
      </w:pPr>
      <w:r w:rsidRPr="00E9298F">
        <w:rPr>
          <w:rFonts w:asciiTheme="majorHAnsi" w:hAnsiTheme="majorHAnsi" w:cstheme="majorHAnsi"/>
          <w:b/>
          <w:sz w:val="28"/>
          <w:lang w:val="sl-SI"/>
        </w:rPr>
        <w:t>PODATKI O KADRU</w:t>
      </w:r>
      <w:bookmarkStart w:id="0" w:name="_GoBack"/>
      <w:bookmarkEnd w:id="0"/>
    </w:p>
    <w:p w14:paraId="6902A267" w14:textId="77777777" w:rsidR="007E0977" w:rsidRPr="00E9298F" w:rsidRDefault="007E0977" w:rsidP="007E0977">
      <w:pPr>
        <w:pStyle w:val="Brezrazmikov"/>
        <w:rPr>
          <w:rFonts w:asciiTheme="majorHAnsi" w:hAnsiTheme="majorHAnsi" w:cstheme="majorHAnsi"/>
          <w:sz w:val="22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829"/>
        <w:gridCol w:w="6233"/>
      </w:tblGrid>
      <w:tr w:rsidR="00173122" w:rsidRPr="00E9298F" w14:paraId="2BDE4C0A" w14:textId="77777777" w:rsidTr="00A46405">
        <w:trPr>
          <w:trHeight w:val="20"/>
          <w:jc w:val="center"/>
        </w:trPr>
        <w:tc>
          <w:tcPr>
            <w:tcW w:w="5000" w:type="pct"/>
            <w:gridSpan w:val="2"/>
            <w:shd w:val="clear" w:color="auto" w:fill="FFAB57"/>
            <w:vAlign w:val="center"/>
          </w:tcPr>
          <w:p w14:paraId="64EB2459" w14:textId="77777777" w:rsidR="00173122" w:rsidRPr="00E9298F" w:rsidRDefault="00173122" w:rsidP="00A46405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Javno naročilo</w:t>
            </w:r>
          </w:p>
        </w:tc>
      </w:tr>
      <w:tr w:rsidR="00E9298F" w:rsidRPr="00E9298F" w14:paraId="024A40C4" w14:textId="77777777" w:rsidTr="00E92921">
        <w:trPr>
          <w:trHeight w:val="20"/>
          <w:jc w:val="center"/>
        </w:trPr>
        <w:tc>
          <w:tcPr>
            <w:tcW w:w="1561" w:type="pct"/>
            <w:shd w:val="clear" w:color="auto" w:fill="FFAB57"/>
            <w:vAlign w:val="center"/>
          </w:tcPr>
          <w:p w14:paraId="0A17F015" w14:textId="77777777" w:rsidR="00E9298F" w:rsidRPr="00E9298F" w:rsidRDefault="00E9298F" w:rsidP="00E9298F">
            <w:pPr>
              <w:pStyle w:val="Brezrazmikov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Naročnik</w:t>
            </w:r>
          </w:p>
        </w:tc>
        <w:tc>
          <w:tcPr>
            <w:tcW w:w="3439" w:type="pct"/>
            <w:shd w:val="clear" w:color="auto" w:fill="FFE599" w:themeFill="accent4" w:themeFillTint="66"/>
            <w:vAlign w:val="center"/>
          </w:tcPr>
          <w:p w14:paraId="77FA6013" w14:textId="77777777" w:rsidR="00E9298F" w:rsidRPr="00E9298F" w:rsidRDefault="00E9298F" w:rsidP="00E9298F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Arnes</w:t>
            </w:r>
          </w:p>
          <w:p w14:paraId="5B44A6D2" w14:textId="77777777" w:rsidR="00E9298F" w:rsidRPr="00E9298F" w:rsidRDefault="00E9298F" w:rsidP="00E9298F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Tehnološki park 18</w:t>
            </w:r>
          </w:p>
          <w:p w14:paraId="680AD2EA" w14:textId="73C0B21C" w:rsidR="00E9298F" w:rsidRPr="00E9298F" w:rsidRDefault="00E9298F" w:rsidP="00E9298F">
            <w:pPr>
              <w:pStyle w:val="Brezrazmikov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1000 Ljubljana</w:t>
            </w:r>
          </w:p>
        </w:tc>
      </w:tr>
      <w:tr w:rsidR="00E9298F" w:rsidRPr="00E9298F" w14:paraId="222AB329" w14:textId="77777777" w:rsidTr="00E92921">
        <w:trPr>
          <w:trHeight w:val="20"/>
          <w:jc w:val="center"/>
        </w:trPr>
        <w:tc>
          <w:tcPr>
            <w:tcW w:w="1561" w:type="pct"/>
            <w:shd w:val="clear" w:color="auto" w:fill="FFAB57"/>
            <w:vAlign w:val="center"/>
          </w:tcPr>
          <w:p w14:paraId="75A345F0" w14:textId="77777777" w:rsidR="00E9298F" w:rsidRPr="00E9298F" w:rsidRDefault="00E9298F" w:rsidP="00E9298F">
            <w:pPr>
              <w:pStyle w:val="Brezrazmikov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Oznaka javnega naročila</w:t>
            </w:r>
          </w:p>
        </w:tc>
        <w:tc>
          <w:tcPr>
            <w:tcW w:w="3439" w:type="pct"/>
            <w:shd w:val="clear" w:color="auto" w:fill="FFE599" w:themeFill="accent4" w:themeFillTint="66"/>
            <w:vAlign w:val="center"/>
          </w:tcPr>
          <w:p w14:paraId="13BF04E0" w14:textId="0570721A" w:rsidR="00E9298F" w:rsidRPr="00E9298F" w:rsidRDefault="00E22000" w:rsidP="000B5B59">
            <w:pPr>
              <w:pStyle w:val="Brezrazmikov"/>
              <w:rPr>
                <w:rFonts w:asciiTheme="majorHAnsi" w:hAnsiTheme="majorHAnsi" w:cstheme="majorHAnsi"/>
                <w:b/>
                <w:sz w:val="22"/>
                <w:highlight w:val="yellow"/>
                <w:lang w:val="sl-SI"/>
              </w:rPr>
            </w:pPr>
            <w:proofErr w:type="spellStart"/>
            <w:r>
              <w:rPr>
                <w:rFonts w:asciiTheme="majorHAnsi" w:hAnsiTheme="majorHAnsi" w:cstheme="majorHAnsi"/>
                <w:b/>
                <w:sz w:val="22"/>
              </w:rPr>
              <w:t>Nadgradnja</w:t>
            </w:r>
            <w:proofErr w:type="spellEnd"/>
            <w:r>
              <w:rPr>
                <w:rFonts w:asciiTheme="majorHAnsi" w:hAnsiTheme="majorHAnsi" w:cstheme="majorHAnsi"/>
                <w:b/>
                <w:sz w:val="22"/>
              </w:rPr>
              <w:t xml:space="preserve"> core </w:t>
            </w:r>
            <w:proofErr w:type="spellStart"/>
            <w:r>
              <w:rPr>
                <w:rFonts w:asciiTheme="majorHAnsi" w:hAnsiTheme="majorHAnsi" w:cstheme="majorHAnsi"/>
                <w:b/>
                <w:sz w:val="22"/>
              </w:rPr>
              <w:t>omrežja</w:t>
            </w:r>
            <w:proofErr w:type="spellEnd"/>
            <w:r>
              <w:rPr>
                <w:rFonts w:asciiTheme="majorHAnsi" w:hAnsiTheme="majorHAnsi" w:cstheme="majorHAnsi"/>
                <w:b/>
                <w:sz w:val="22"/>
              </w:rPr>
              <w:t xml:space="preserve"> 2021</w:t>
            </w:r>
          </w:p>
        </w:tc>
      </w:tr>
      <w:tr w:rsidR="00E9298F" w:rsidRPr="00E9298F" w14:paraId="7A735872" w14:textId="77777777" w:rsidTr="00E92921">
        <w:trPr>
          <w:trHeight w:val="20"/>
          <w:jc w:val="center"/>
        </w:trPr>
        <w:tc>
          <w:tcPr>
            <w:tcW w:w="1561" w:type="pct"/>
            <w:shd w:val="clear" w:color="auto" w:fill="FFAB57"/>
            <w:vAlign w:val="center"/>
          </w:tcPr>
          <w:p w14:paraId="5B27DEB2" w14:textId="77777777" w:rsidR="00E9298F" w:rsidRPr="00E9298F" w:rsidRDefault="00E9298F" w:rsidP="00E9298F">
            <w:pPr>
              <w:pStyle w:val="Brezrazmikov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Predmet javnega naročila</w:t>
            </w:r>
          </w:p>
        </w:tc>
        <w:tc>
          <w:tcPr>
            <w:tcW w:w="3439" w:type="pct"/>
            <w:shd w:val="clear" w:color="auto" w:fill="FFE599" w:themeFill="accent4" w:themeFillTint="66"/>
            <w:vAlign w:val="center"/>
          </w:tcPr>
          <w:p w14:paraId="23973259" w14:textId="47C72668" w:rsidR="00E9298F" w:rsidRPr="00E9298F" w:rsidRDefault="00E22000" w:rsidP="00E9298F">
            <w:pPr>
              <w:pStyle w:val="Brezrazmikov"/>
              <w:rPr>
                <w:rFonts w:asciiTheme="majorHAnsi" w:hAnsiTheme="majorHAnsi" w:cstheme="majorHAnsi"/>
                <w:sz w:val="22"/>
                <w:highlight w:val="yellow"/>
                <w:lang w:val="sl-SI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</w:rPr>
              <w:t xml:space="preserve">Novi core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2"/>
              </w:rPr>
              <w:t>usmerjevalniki</w:t>
            </w:r>
            <w:proofErr w:type="spellEnd"/>
          </w:p>
        </w:tc>
      </w:tr>
    </w:tbl>
    <w:p w14:paraId="3614FEA2" w14:textId="77777777" w:rsidR="00173122" w:rsidRPr="00E9298F" w:rsidRDefault="00173122" w:rsidP="00EE4EA8">
      <w:pPr>
        <w:spacing w:after="120"/>
        <w:jc w:val="both"/>
        <w:rPr>
          <w:rFonts w:asciiTheme="majorHAnsi" w:hAnsiTheme="majorHAnsi" w:cstheme="majorHAnsi"/>
          <w:b/>
          <w:sz w:val="22"/>
          <w:lang w:val="sl-SI"/>
        </w:rPr>
      </w:pPr>
    </w:p>
    <w:p w14:paraId="131DBA80" w14:textId="20387EDD" w:rsidR="00EE39CE" w:rsidRPr="00EE39CE" w:rsidRDefault="00F350C6" w:rsidP="00EE39CE">
      <w:pPr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  <w:r w:rsidRPr="00E9298F">
        <w:rPr>
          <w:rFonts w:asciiTheme="majorHAnsi" w:hAnsiTheme="majorHAnsi" w:cstheme="majorHAnsi"/>
          <w:sz w:val="22"/>
          <w:lang w:val="sl-SI"/>
        </w:rPr>
        <w:t>S</w:t>
      </w:r>
      <w:r w:rsidR="00EE4EA8" w:rsidRPr="00E9298F">
        <w:rPr>
          <w:rFonts w:asciiTheme="majorHAnsi" w:hAnsiTheme="majorHAnsi" w:cstheme="majorHAnsi"/>
          <w:sz w:val="22"/>
          <w:lang w:val="sl-SI"/>
        </w:rPr>
        <w:t>kladno s točko 7.C</w:t>
      </w:r>
      <w:r w:rsidR="00BD7940" w:rsidRPr="00E9298F">
        <w:rPr>
          <w:rFonts w:asciiTheme="majorHAnsi" w:hAnsiTheme="majorHAnsi" w:cstheme="majorHAnsi"/>
          <w:sz w:val="22"/>
          <w:lang w:val="sl-SI"/>
        </w:rPr>
        <w:t>.3</w:t>
      </w:r>
      <w:r w:rsidR="00EE4EA8" w:rsidRPr="00E9298F">
        <w:rPr>
          <w:rFonts w:asciiTheme="majorHAnsi" w:hAnsiTheme="majorHAnsi" w:cstheme="majorHAnsi"/>
          <w:sz w:val="22"/>
          <w:lang w:val="sl-SI"/>
        </w:rPr>
        <w:t>:</w:t>
      </w:r>
      <w:r w:rsidR="00EE4EA8" w:rsidRPr="00E9298F">
        <w:rPr>
          <w:rFonts w:asciiTheme="majorHAnsi" w:hAnsiTheme="majorHAnsi" w:cstheme="majorHAnsi"/>
          <w:b/>
          <w:sz w:val="22"/>
          <w:lang w:val="sl-SI"/>
        </w:rPr>
        <w:t xml:space="preserve"> Tehnična in strokovna sposobnost </w:t>
      </w:r>
      <w:r w:rsidR="00EE4EA8" w:rsidRPr="00E9298F">
        <w:rPr>
          <w:rFonts w:asciiTheme="majorHAnsi" w:hAnsiTheme="majorHAnsi" w:cstheme="majorHAnsi"/>
          <w:sz w:val="22"/>
          <w:lang w:val="sl-SI"/>
        </w:rPr>
        <w:t>obr</w:t>
      </w:r>
      <w:r w:rsidR="00E9298F" w:rsidRPr="00E9298F">
        <w:rPr>
          <w:rFonts w:asciiTheme="majorHAnsi" w:hAnsiTheme="majorHAnsi" w:cstheme="majorHAnsi"/>
          <w:sz w:val="22"/>
          <w:lang w:val="sl-SI"/>
        </w:rPr>
        <w:t xml:space="preserve">azca </w:t>
      </w:r>
      <w:proofErr w:type="spellStart"/>
      <w:r w:rsidR="00E9298F" w:rsidRPr="00E9298F">
        <w:rPr>
          <w:rFonts w:asciiTheme="majorHAnsi" w:hAnsiTheme="majorHAnsi" w:cstheme="majorHAnsi"/>
          <w:sz w:val="22"/>
          <w:lang w:val="sl-SI"/>
        </w:rPr>
        <w:t>ePRO</w:t>
      </w:r>
      <w:proofErr w:type="spellEnd"/>
      <w:r w:rsidR="00E9298F" w:rsidRPr="00E9298F">
        <w:rPr>
          <w:rFonts w:asciiTheme="majorHAnsi" w:hAnsiTheme="majorHAnsi" w:cstheme="majorHAnsi"/>
          <w:sz w:val="22"/>
          <w:lang w:val="sl-SI"/>
        </w:rPr>
        <w:t xml:space="preserve"> - Navodila ponudnikom mora</w:t>
      </w:r>
      <w:r w:rsidR="00E9298F" w:rsidRPr="00E9298F">
        <w:rPr>
          <w:rFonts w:asciiTheme="majorHAnsi" w:hAnsiTheme="majorHAnsi" w:cstheme="majorHAnsi"/>
          <w:b/>
          <w:sz w:val="22"/>
          <w:lang w:val="sl-SI"/>
        </w:rPr>
        <w:t xml:space="preserve"> </w:t>
      </w:r>
      <w:r w:rsidR="00CA7962" w:rsidRPr="00E9298F">
        <w:rPr>
          <w:rFonts w:asciiTheme="majorHAnsi" w:hAnsiTheme="majorHAnsi" w:cstheme="majorHAnsi"/>
          <w:b/>
          <w:sz w:val="22"/>
          <w:lang w:val="sl-SI"/>
        </w:rPr>
        <w:t xml:space="preserve"> </w:t>
      </w:r>
      <w:r w:rsidR="00E9298F" w:rsidRPr="00E9298F">
        <w:rPr>
          <w:rFonts w:asciiTheme="majorHAnsi" w:hAnsiTheme="majorHAnsi" w:cstheme="majorHAnsi"/>
          <w:sz w:val="22"/>
          <w:lang w:val="sl-SI"/>
        </w:rPr>
        <w:t>p</w:t>
      </w:r>
      <w:r w:rsidR="00CA7962" w:rsidRPr="00E9298F">
        <w:rPr>
          <w:rFonts w:asciiTheme="majorHAnsi" w:hAnsiTheme="majorHAnsi" w:cstheme="majorHAnsi"/>
          <w:noProof/>
          <w:sz w:val="22"/>
        </w:rPr>
        <w:t xml:space="preserve">onudnik </w:t>
      </w:r>
      <w:r w:rsidR="00E9298F" w:rsidRPr="00E9298F">
        <w:rPr>
          <w:rFonts w:asciiTheme="majorHAnsi" w:hAnsiTheme="majorHAnsi" w:cstheme="majorHAnsi"/>
          <w:noProof/>
          <w:sz w:val="22"/>
          <w:lang w:val="sl-SI"/>
        </w:rPr>
        <w:t xml:space="preserve">mora razpolagati z naslednjimi kadri - </w:t>
      </w:r>
      <w:r w:rsidR="00E9298F" w:rsidRPr="00E9298F">
        <w:rPr>
          <w:rFonts w:asciiTheme="majorHAnsi" w:hAnsiTheme="majorHAnsi" w:cstheme="majorHAnsi"/>
          <w:b/>
          <w:noProof/>
          <w:sz w:val="22"/>
          <w:lang w:val="sl-SI"/>
        </w:rPr>
        <w:t>ena oseba lahko izpolnjuje več pogojev</w:t>
      </w:r>
      <w:r w:rsidR="00E9298F" w:rsidRPr="00E9298F">
        <w:rPr>
          <w:rFonts w:asciiTheme="majorHAnsi" w:hAnsiTheme="majorHAnsi" w:cstheme="majorHAnsi"/>
          <w:noProof/>
          <w:sz w:val="22"/>
          <w:lang w:val="sl-SI"/>
        </w:rPr>
        <w:t xml:space="preserve"> </w:t>
      </w:r>
      <w:r w:rsidR="00EE39CE" w:rsidRPr="00EE39CE">
        <w:rPr>
          <w:rFonts w:ascii="Calibri Light" w:eastAsia="Calibri" w:hAnsi="Calibri Light" w:cs="Calibri Light"/>
          <w:b/>
          <w:sz w:val="22"/>
          <w:lang w:val="sl-SI" w:eastAsia="en-US"/>
        </w:rPr>
        <w:t xml:space="preserve">pod a) b) in c) </w:t>
      </w:r>
      <w:r w:rsidR="00EE39CE" w:rsidRPr="00494BE5">
        <w:rPr>
          <w:rFonts w:ascii="Calibri Light" w:eastAsia="Calibri" w:hAnsi="Calibri Light" w:cs="Calibri Light"/>
          <w:b/>
          <w:sz w:val="22"/>
          <w:lang w:val="sl-SI" w:eastAsia="en-US"/>
        </w:rPr>
        <w:t>ter se šteje kot ustrezen kader v več točkah</w:t>
      </w:r>
      <w:r w:rsidR="00EE39CE" w:rsidRPr="00494BE5">
        <w:rPr>
          <w:rFonts w:ascii="Calibri Light" w:eastAsia="Calibri" w:hAnsi="Calibri Light" w:cs="Calibri Light"/>
          <w:bCs w:val="0"/>
          <w:sz w:val="22"/>
          <w:lang w:val="sl-SI" w:eastAsia="en-US"/>
        </w:rPr>
        <w:t>:</w:t>
      </w:r>
    </w:p>
    <w:p w14:paraId="7688880E" w14:textId="77777777" w:rsidR="00EE39CE" w:rsidRPr="00EE39CE" w:rsidRDefault="00EE39CE" w:rsidP="00EE39CE">
      <w:pPr>
        <w:suppressAutoHyphens w:val="0"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</w:p>
    <w:p w14:paraId="6ED86CD5" w14:textId="77777777" w:rsidR="00EE39CE" w:rsidRPr="00EE39CE" w:rsidRDefault="00EE39CE" w:rsidP="00EE39CE">
      <w:pPr>
        <w:numPr>
          <w:ilvl w:val="1"/>
          <w:numId w:val="43"/>
        </w:numPr>
        <w:suppressAutoHyphens w:val="0"/>
        <w:spacing w:after="200" w:line="276" w:lineRule="auto"/>
        <w:ind w:left="596"/>
        <w:contextualSpacing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  <w:r w:rsidRPr="00EE39CE">
        <w:rPr>
          <w:rFonts w:ascii="Calibri Light" w:eastAsia="Calibri" w:hAnsi="Calibri Light" w:cs="Calibri Light"/>
          <w:b/>
          <w:sz w:val="22"/>
          <w:lang w:val="sl-SI" w:eastAsia="en-US"/>
        </w:rPr>
        <w:t>vsaj dva (2)</w:t>
      </w:r>
      <w:r w:rsidRPr="00EE39CE">
        <w:rPr>
          <w:rFonts w:ascii="Calibri Light" w:eastAsia="Calibri" w:hAnsi="Calibri Light" w:cs="Calibri Light"/>
          <w:bCs w:val="0"/>
          <w:sz w:val="22"/>
          <w:lang w:val="sl-SI" w:eastAsia="en-US"/>
        </w:rPr>
        <w:t xml:space="preserve"> redno zaposlena, ki sta </w:t>
      </w:r>
      <w:r w:rsidRPr="00EE39CE">
        <w:rPr>
          <w:rFonts w:ascii="Calibri Light" w:eastAsia="Calibri" w:hAnsi="Calibri Light" w:cs="Calibri Light"/>
          <w:bCs w:val="0"/>
          <w:sz w:val="22"/>
          <w:u w:val="single"/>
          <w:lang w:val="sl-SI" w:eastAsia="en-US"/>
        </w:rPr>
        <w:t>usposobljena za instalacijo, konfiguracijo in vzdrževanje ponujene opreme</w:t>
      </w:r>
      <w:r w:rsidRPr="00EE39CE">
        <w:rPr>
          <w:rFonts w:ascii="Calibri Light" w:eastAsia="Calibri" w:hAnsi="Calibri Light" w:cs="Calibri Light"/>
          <w:bCs w:val="0"/>
          <w:sz w:val="22"/>
          <w:lang w:val="sl-SI" w:eastAsia="en-US"/>
        </w:rPr>
        <w:t>;</w:t>
      </w:r>
    </w:p>
    <w:p w14:paraId="7FD40902" w14:textId="77777777" w:rsidR="00EE39CE" w:rsidRPr="00EE39CE" w:rsidRDefault="00EE39CE" w:rsidP="00EE39CE">
      <w:pPr>
        <w:numPr>
          <w:ilvl w:val="1"/>
          <w:numId w:val="43"/>
        </w:numPr>
        <w:suppressAutoHyphens w:val="0"/>
        <w:spacing w:after="200" w:line="276" w:lineRule="auto"/>
        <w:ind w:left="596"/>
        <w:contextualSpacing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  <w:r w:rsidRPr="00EE39CE">
        <w:rPr>
          <w:rFonts w:ascii="Calibri Light" w:eastAsia="Calibri" w:hAnsi="Calibri Light" w:cs="Calibri Light"/>
          <w:b/>
          <w:sz w:val="22"/>
          <w:lang w:val="sl-SI" w:eastAsia="en-US"/>
        </w:rPr>
        <w:t>vsaj štiri (4)</w:t>
      </w:r>
      <w:r w:rsidRPr="00EE39CE">
        <w:rPr>
          <w:rFonts w:ascii="Calibri Light" w:eastAsia="Calibri" w:hAnsi="Calibri Light" w:cs="Calibri Light"/>
          <w:bCs w:val="0"/>
          <w:sz w:val="22"/>
          <w:lang w:val="sl-SI" w:eastAsia="en-US"/>
        </w:rPr>
        <w:t xml:space="preserve"> redno zaposlene </w:t>
      </w:r>
      <w:r w:rsidRPr="00EE39CE">
        <w:rPr>
          <w:rFonts w:ascii="Calibri Light" w:eastAsia="Calibri" w:hAnsi="Calibri Light" w:cs="Calibri Light"/>
          <w:bCs w:val="0"/>
          <w:sz w:val="22"/>
          <w:u w:val="single"/>
          <w:lang w:val="sl-SI" w:eastAsia="en-US"/>
        </w:rPr>
        <w:t>s funkcionalno usposobljenostjo iz IP omrežij</w:t>
      </w:r>
      <w:r w:rsidRPr="00EE39CE">
        <w:rPr>
          <w:rFonts w:ascii="Calibri Light" w:eastAsia="Calibri" w:hAnsi="Calibri Light" w:cs="Calibri Light"/>
          <w:bCs w:val="0"/>
          <w:sz w:val="22"/>
          <w:lang w:val="sl-SI" w:eastAsia="en-US"/>
        </w:rPr>
        <w:t>;</w:t>
      </w:r>
    </w:p>
    <w:p w14:paraId="046A85A5" w14:textId="77777777" w:rsidR="00EE39CE" w:rsidRPr="00EE39CE" w:rsidRDefault="00EE39CE" w:rsidP="00EE39CE">
      <w:pPr>
        <w:numPr>
          <w:ilvl w:val="1"/>
          <w:numId w:val="43"/>
        </w:numPr>
        <w:suppressAutoHyphens w:val="0"/>
        <w:spacing w:after="200" w:line="276" w:lineRule="auto"/>
        <w:ind w:left="596"/>
        <w:contextualSpacing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  <w:r w:rsidRPr="00EE39CE">
        <w:rPr>
          <w:rFonts w:ascii="Calibri Light" w:eastAsia="Calibri" w:hAnsi="Calibri Light" w:cs="Calibri Light"/>
          <w:b/>
          <w:sz w:val="22"/>
          <w:lang w:val="sl-SI" w:eastAsia="en-US"/>
        </w:rPr>
        <w:t>vsaj šest (6)</w:t>
      </w:r>
      <w:r w:rsidRPr="00EE39CE">
        <w:rPr>
          <w:rFonts w:ascii="Calibri Light" w:eastAsia="Calibri" w:hAnsi="Calibri Light" w:cs="Calibri Light"/>
          <w:bCs w:val="0"/>
          <w:sz w:val="22"/>
          <w:lang w:val="sl-SI" w:eastAsia="en-US"/>
        </w:rPr>
        <w:t xml:space="preserve"> redno zaposlenih </w:t>
      </w:r>
      <w:r w:rsidRPr="00EE39CE">
        <w:rPr>
          <w:rFonts w:ascii="Calibri Light" w:eastAsia="Calibri" w:hAnsi="Calibri Light" w:cs="Calibri Light"/>
          <w:bCs w:val="0"/>
          <w:sz w:val="22"/>
          <w:u w:val="single"/>
          <w:lang w:val="sl-SI" w:eastAsia="en-US"/>
        </w:rPr>
        <w:t>z vsaj VI. stopnjo izobrazbe s področja elektrotehnike ali računalništva</w:t>
      </w:r>
      <w:r w:rsidRPr="00EE39CE">
        <w:rPr>
          <w:rFonts w:ascii="Calibri Light" w:eastAsia="Calibri" w:hAnsi="Calibri Light" w:cs="Calibri Light"/>
          <w:bCs w:val="0"/>
          <w:sz w:val="22"/>
          <w:lang w:val="sl-SI" w:eastAsia="en-US"/>
        </w:rPr>
        <w:t xml:space="preserve">. </w:t>
      </w:r>
    </w:p>
    <w:p w14:paraId="0595BE6C" w14:textId="77777777" w:rsidR="00EE39CE" w:rsidRPr="00EE39CE" w:rsidRDefault="00EE39CE" w:rsidP="00EE39CE">
      <w:pPr>
        <w:suppressAutoHyphens w:val="0"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</w:p>
    <w:p w14:paraId="5CB6E08B" w14:textId="77777777" w:rsidR="00EE39CE" w:rsidRPr="00EE39CE" w:rsidRDefault="00EE39CE" w:rsidP="00EE39CE">
      <w:pPr>
        <w:suppressAutoHyphens w:val="0"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  <w:r w:rsidRPr="00EE39CE">
        <w:rPr>
          <w:rFonts w:ascii="Calibri Light" w:eastAsia="Calibri" w:hAnsi="Calibri Light" w:cs="Calibri Light"/>
          <w:b/>
          <w:sz w:val="22"/>
          <w:lang w:val="sl-SI" w:eastAsia="en-US"/>
        </w:rPr>
        <w:t>Primer</w:t>
      </w:r>
      <w:r w:rsidRPr="00EE39CE">
        <w:rPr>
          <w:rFonts w:ascii="Calibri Light" w:eastAsia="Calibri" w:hAnsi="Calibri Light" w:cs="Calibri Light"/>
          <w:bCs w:val="0"/>
          <w:sz w:val="22"/>
          <w:lang w:val="sl-SI" w:eastAsia="en-US"/>
        </w:rPr>
        <w:t xml:space="preserve">, ko ena oseba izpolnjuje več pogojev: zaposleni, ki ima VI. stopnjo izobrazbe s področja elektrotehnike ali računalništva (kar izkaže s potrdilom o izobrazbi), hkrati pa je usposobljen za instalacijo, konfiguracijo in vzdrževanje ponujene opreme ter funkcionalno usposobljen iz IP omrežij (kar izkaže s certifikatom proizvajalca in/ali potrdilom o usposabljanju), se šteje trikrat, in sicer v vsaki od točk a) b) in c) po enkrat. Tudi v obrazcu Podatki o kadru ga ponudnik vpiše pod vsako točko enkrat. </w:t>
      </w:r>
    </w:p>
    <w:p w14:paraId="26D51213" w14:textId="2E83D8B7" w:rsidR="00E9298F" w:rsidRPr="00E9298F" w:rsidRDefault="00E9298F" w:rsidP="00EE39CE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92921" w14:paraId="5F3339CF" w14:textId="77777777" w:rsidTr="00E92921">
        <w:trPr>
          <w:trHeight w:val="1587"/>
        </w:trPr>
        <w:tc>
          <w:tcPr>
            <w:tcW w:w="9062" w:type="dxa"/>
            <w:shd w:val="clear" w:color="auto" w:fill="FFE599" w:themeFill="accent4" w:themeFillTint="66"/>
            <w:vAlign w:val="center"/>
          </w:tcPr>
          <w:p w14:paraId="75258560" w14:textId="07B24D0D" w:rsidR="00FE3896" w:rsidRPr="00FE3896" w:rsidRDefault="00FE3896" w:rsidP="00FE3896">
            <w:pPr>
              <w:pStyle w:val="Brezrazmikov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FE3896">
              <w:rPr>
                <w:rFonts w:asciiTheme="majorHAnsi" w:hAnsiTheme="majorHAnsi" w:cstheme="majorHAnsi"/>
                <w:b/>
                <w:noProof/>
                <w:sz w:val="22"/>
              </w:rPr>
              <w:t xml:space="preserve">NAVODILA ZA IZPOLNJEVANJE OBRAZCA: </w:t>
            </w:r>
          </w:p>
          <w:p w14:paraId="054B245A" w14:textId="6EACC59A" w:rsidR="00E92921" w:rsidRPr="00E92921" w:rsidRDefault="00E92921" w:rsidP="00E92921">
            <w:pPr>
              <w:pStyle w:val="Brezrazmikov"/>
              <w:numPr>
                <w:ilvl w:val="0"/>
                <w:numId w:val="41"/>
              </w:numPr>
              <w:ind w:left="455"/>
              <w:rPr>
                <w:rFonts w:asciiTheme="majorHAnsi" w:hAnsiTheme="majorHAnsi" w:cstheme="majorHAnsi"/>
                <w:noProof/>
                <w:sz w:val="22"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 xml:space="preserve">Obrazec je sestavljen skladno z zahtevami iz navodil. </w:t>
            </w:r>
          </w:p>
          <w:p w14:paraId="2EBE3809" w14:textId="77777777" w:rsidR="00E92921" w:rsidRPr="00E92921" w:rsidRDefault="00E92921" w:rsidP="00E92921">
            <w:pPr>
              <w:pStyle w:val="Brezrazmikov"/>
              <w:numPr>
                <w:ilvl w:val="0"/>
                <w:numId w:val="41"/>
              </w:numPr>
              <w:ind w:left="455"/>
              <w:rPr>
                <w:rFonts w:asciiTheme="majorHAnsi" w:hAnsiTheme="majorHAnsi" w:cstheme="majorHAnsi"/>
                <w:noProof/>
                <w:sz w:val="22"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 xml:space="preserve">Ponudnik izpolni vsa bela polja. </w:t>
            </w:r>
          </w:p>
          <w:p w14:paraId="5278729B" w14:textId="4ACB98A2" w:rsidR="00E92921" w:rsidRPr="00E92921" w:rsidRDefault="00E92921" w:rsidP="00E92921">
            <w:pPr>
              <w:pStyle w:val="Brezrazmikov"/>
              <w:numPr>
                <w:ilvl w:val="0"/>
                <w:numId w:val="41"/>
              </w:numPr>
              <w:ind w:left="455"/>
              <w:rPr>
                <w:rFonts w:asciiTheme="majorHAnsi" w:hAnsiTheme="majorHAnsi" w:cstheme="majorHAnsi"/>
                <w:noProof/>
                <w:sz w:val="22"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 xml:space="preserve">Kadre, ki nastopajo v več vlogah, ponudnik vpiše </w:t>
            </w:r>
            <w:r w:rsidR="00FE3896">
              <w:rPr>
                <w:rFonts w:asciiTheme="majorHAnsi" w:hAnsiTheme="majorHAnsi" w:cstheme="majorHAnsi"/>
                <w:noProof/>
                <w:sz w:val="22"/>
              </w:rPr>
              <w:t xml:space="preserve">na </w:t>
            </w:r>
            <w:r w:rsidRPr="00E92921">
              <w:rPr>
                <w:rFonts w:asciiTheme="majorHAnsi" w:hAnsiTheme="majorHAnsi" w:cstheme="majorHAnsi"/>
                <w:noProof/>
                <w:sz w:val="22"/>
              </w:rPr>
              <w:t xml:space="preserve">več mestih. </w:t>
            </w:r>
          </w:p>
          <w:p w14:paraId="1F998294" w14:textId="0C9F8D99" w:rsidR="00E92921" w:rsidRPr="00E92921" w:rsidRDefault="00E92921" w:rsidP="00E92921">
            <w:pPr>
              <w:pStyle w:val="Brezrazmikov"/>
              <w:numPr>
                <w:ilvl w:val="0"/>
                <w:numId w:val="41"/>
              </w:numPr>
              <w:ind w:left="455"/>
              <w:rPr>
                <w:noProof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>Ponudnik dokazila o strokovni izobrazbi, usposobljenosti in znanjih predloži v sistem e-JN v zavihek »Drugi dokumenti«.</w:t>
            </w:r>
          </w:p>
        </w:tc>
      </w:tr>
    </w:tbl>
    <w:p w14:paraId="45CC433F" w14:textId="77777777" w:rsidR="00E9298F" w:rsidRPr="00E9298F" w:rsidRDefault="00E9298F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5F724796" w14:textId="26FA5C6D" w:rsidR="00E92921" w:rsidRDefault="00E92921">
      <w:pPr>
        <w:suppressAutoHyphens w:val="0"/>
        <w:rPr>
          <w:rFonts w:asciiTheme="majorHAnsi" w:hAnsiTheme="majorHAnsi" w:cstheme="majorHAnsi"/>
          <w:noProof/>
          <w:sz w:val="22"/>
          <w:lang w:val="sl-SI"/>
        </w:rPr>
      </w:pPr>
      <w:r>
        <w:rPr>
          <w:rFonts w:asciiTheme="majorHAnsi" w:hAnsiTheme="majorHAnsi" w:cstheme="majorHAnsi"/>
          <w:noProof/>
          <w:sz w:val="22"/>
          <w:lang w:val="sl-SI"/>
        </w:rPr>
        <w:br w:type="page"/>
      </w:r>
    </w:p>
    <w:p w14:paraId="6DB87752" w14:textId="04BCF342" w:rsidR="00E9298F" w:rsidRDefault="00E9298F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5FCCD71C" w14:textId="77777777" w:rsidR="00A01ADB" w:rsidRPr="00E9298F" w:rsidRDefault="00A01ADB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88"/>
        <w:gridCol w:w="3543"/>
        <w:gridCol w:w="4531"/>
      </w:tblGrid>
      <w:tr w:rsidR="00163220" w:rsidRPr="00A01ADB" w14:paraId="3AFD0A3B" w14:textId="77777777" w:rsidTr="00A01ADB">
        <w:trPr>
          <w:trHeight w:val="510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56FB1" w14:textId="77454DBD" w:rsidR="00163220" w:rsidRPr="00A01ADB" w:rsidRDefault="00E9298F" w:rsidP="00163220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>a</w:t>
            </w:r>
            <w:r w:rsidR="00163220"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>.</w:t>
            </w:r>
          </w:p>
        </w:tc>
        <w:tc>
          <w:tcPr>
            <w:tcW w:w="4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AB57"/>
            <w:vAlign w:val="center"/>
          </w:tcPr>
          <w:p w14:paraId="68630D2B" w14:textId="5329549A" w:rsidR="00163220" w:rsidRPr="00A01ADB" w:rsidRDefault="00E9298F" w:rsidP="00163220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>Kader, usposobljen za instalacijo, konfiguracijo in vzdrževanje ponujene opreme</w:t>
            </w:r>
          </w:p>
        </w:tc>
      </w:tr>
      <w:tr w:rsidR="00E9298F" w:rsidRPr="00E9298F" w14:paraId="0EB05985" w14:textId="77777777" w:rsidTr="00316929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5DCFF"/>
            <w:vAlign w:val="center"/>
          </w:tcPr>
          <w:p w14:paraId="541397B8" w14:textId="1D9FC499" w:rsidR="00E9298F" w:rsidRPr="00E9298F" w:rsidRDefault="00E9298F" w:rsidP="00E92921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KADER a.1</w:t>
            </w:r>
          </w:p>
        </w:tc>
      </w:tr>
      <w:tr w:rsidR="0069728D" w:rsidRPr="00E9298F" w14:paraId="5BD0A184" w14:textId="77777777" w:rsidTr="005B4040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187E4A95" w14:textId="77777777" w:rsidR="0069728D" w:rsidRPr="00E9298F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000051B" w14:textId="77777777" w:rsidR="0069728D" w:rsidRPr="005B40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E9298F" w14:paraId="60B423BC" w14:textId="77777777" w:rsidTr="005B4040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6DD13472" w14:textId="77777777" w:rsidR="0069728D" w:rsidRPr="00E9298F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DD5DE0C" w14:textId="77777777" w:rsidR="0069728D" w:rsidRPr="005B40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E9298F" w14:paraId="12484104" w14:textId="77777777" w:rsidTr="005B4040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23A7C82F" w14:textId="77777777" w:rsidR="0069728D" w:rsidRDefault="00E92921" w:rsidP="00E92921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="0069728D"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624E3F7B" w14:textId="43B4E4F7" w:rsidR="00E92921" w:rsidRPr="00E9298F" w:rsidRDefault="00E92921" w:rsidP="00E92921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EE64093" w14:textId="77777777" w:rsidR="0069728D" w:rsidRPr="00E9298F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46316C" w:rsidRPr="00E9298F" w14:paraId="71E0C3C2" w14:textId="77777777" w:rsidTr="005B4040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5FC05DF1" w14:textId="0669EC2F" w:rsidR="0046316C" w:rsidRPr="00E9298F" w:rsidRDefault="00E92921" w:rsidP="006F407F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FC5F0B" w:rsidRPr="00E9298F" w14:paraId="2922531D" w14:textId="77777777" w:rsidTr="005B4040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E599" w:themeFill="accent4" w:themeFillTint="66"/>
            <w:vAlign w:val="center"/>
          </w:tcPr>
          <w:p w14:paraId="12439FDC" w14:textId="18CB0F7D" w:rsidR="00FC5F0B" w:rsidRPr="00E9298F" w:rsidRDefault="00E92921" w:rsidP="00FC5F0B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47587F8E" w14:textId="652D8846" w:rsidR="00FC5F0B" w:rsidRPr="00E9298F" w:rsidRDefault="00E92921" w:rsidP="00E92921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275161" w:rsidRPr="00E9298F" w14:paraId="2DB71B31" w14:textId="77777777" w:rsidTr="005B4040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ED97F" w14:textId="77777777" w:rsidR="00275161" w:rsidRDefault="00275161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34549034" w14:textId="2C7E5AD1" w:rsidR="005B4040" w:rsidRPr="00E9298F" w:rsidRDefault="005B4040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19892" w14:textId="77777777" w:rsidR="00275161" w:rsidRPr="00E9298F" w:rsidRDefault="00275161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1D059F" w:rsidRPr="00E9298F" w14:paraId="232B9CAC" w14:textId="77777777" w:rsidTr="00316929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5DCFF"/>
            <w:vAlign w:val="center"/>
          </w:tcPr>
          <w:p w14:paraId="1BC65806" w14:textId="5D922E1F" w:rsidR="001D059F" w:rsidRPr="00E9298F" w:rsidRDefault="001D059F" w:rsidP="001D059F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KADER a.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2</w:t>
            </w:r>
          </w:p>
        </w:tc>
      </w:tr>
      <w:tr w:rsidR="001D059F" w:rsidRPr="00E9298F" w14:paraId="621C61B0" w14:textId="77777777" w:rsidTr="005B4040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5B2638B1" w14:textId="77777777" w:rsidR="001D059F" w:rsidRPr="00E9298F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459BFB5" w14:textId="77777777" w:rsidR="001D059F" w:rsidRPr="005B4040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1D059F" w:rsidRPr="00E9298F" w14:paraId="3A9F186F" w14:textId="77777777" w:rsidTr="005B4040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75DC7C18" w14:textId="77777777" w:rsidR="001D059F" w:rsidRPr="00E9298F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269198C9" w14:textId="77777777" w:rsidR="001D059F" w:rsidRPr="005B4040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1D059F" w:rsidRPr="00E9298F" w14:paraId="41A17404" w14:textId="77777777" w:rsidTr="005B4040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047923C2" w14:textId="77777777" w:rsidR="001D059F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365D7D41" w14:textId="77777777" w:rsidR="001D059F" w:rsidRPr="00E9298F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B9AEDCC" w14:textId="77777777" w:rsidR="001D059F" w:rsidRPr="00E9298F" w:rsidRDefault="001D059F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1D059F" w:rsidRPr="00E9298F" w14:paraId="32F0DB61" w14:textId="77777777" w:rsidTr="005B4040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69EC8D2D" w14:textId="77777777" w:rsidR="001D059F" w:rsidRPr="00E9298F" w:rsidRDefault="001D059F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1D059F" w:rsidRPr="00E9298F" w14:paraId="63696D1D" w14:textId="77777777" w:rsidTr="005B4040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E599" w:themeFill="accent4" w:themeFillTint="66"/>
            <w:vAlign w:val="center"/>
          </w:tcPr>
          <w:p w14:paraId="5D1CDE85" w14:textId="77777777" w:rsidR="001D059F" w:rsidRPr="00E9298F" w:rsidRDefault="001D059F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37917CB1" w14:textId="77777777" w:rsidR="001D059F" w:rsidRPr="00E9298F" w:rsidRDefault="001D059F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1D059F" w:rsidRPr="00E9298F" w14:paraId="20448AF1" w14:textId="77777777" w:rsidTr="005B4040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155E19" w14:textId="77777777" w:rsidR="001D059F" w:rsidRDefault="001D059F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5E8BD111" w14:textId="134033F1" w:rsidR="005B4040" w:rsidRPr="00E9298F" w:rsidRDefault="005B404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E069B8" w14:textId="77777777" w:rsidR="001D059F" w:rsidRPr="00E9298F" w:rsidRDefault="001D059F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2B995503" w14:textId="09F0CC01" w:rsidR="0069728D" w:rsidRPr="00E9298F" w:rsidRDefault="0069728D" w:rsidP="00BA41DB">
      <w:pPr>
        <w:rPr>
          <w:rFonts w:asciiTheme="majorHAnsi" w:hAnsiTheme="majorHAnsi" w:cstheme="majorHAnsi"/>
          <w:b/>
          <w:sz w:val="22"/>
        </w:rPr>
      </w:pPr>
    </w:p>
    <w:p w14:paraId="4208AEA6" w14:textId="77777777" w:rsidR="00163220" w:rsidRPr="00E9298F" w:rsidRDefault="00163220" w:rsidP="00E876F1">
      <w:pPr>
        <w:jc w:val="both"/>
        <w:rPr>
          <w:rFonts w:asciiTheme="majorHAnsi" w:hAnsiTheme="majorHAnsi" w:cstheme="majorHAnsi"/>
          <w:b/>
          <w:sz w:val="22"/>
          <w:lang w:val="sl-SI"/>
        </w:rPr>
      </w:pPr>
    </w:p>
    <w:p w14:paraId="78BA29A7" w14:textId="32C1BFB0" w:rsidR="00163220" w:rsidRPr="00E9298F" w:rsidRDefault="00646C97" w:rsidP="00E876F1">
      <w:pPr>
        <w:jc w:val="both"/>
        <w:rPr>
          <w:rFonts w:asciiTheme="majorHAnsi" w:hAnsiTheme="majorHAnsi" w:cstheme="majorHAnsi"/>
          <w:sz w:val="22"/>
          <w:u w:val="single"/>
          <w:lang w:val="sl-SI"/>
        </w:rPr>
      </w:pPr>
      <w:r w:rsidRPr="00E9298F">
        <w:rPr>
          <w:rFonts w:asciiTheme="majorHAnsi" w:hAnsiTheme="majorHAnsi" w:cstheme="majorHAnsi"/>
          <w:sz w:val="22"/>
          <w:u w:val="single"/>
          <w:lang w:val="sl-SI"/>
        </w:rPr>
        <w:t xml:space="preserve">Zahtevana dokazila: </w:t>
      </w:r>
    </w:p>
    <w:p w14:paraId="3B9A3C03" w14:textId="7FF6A14C" w:rsidR="00EF0516" w:rsidRPr="00353E48" w:rsidRDefault="00353E48" w:rsidP="006D3444">
      <w:pPr>
        <w:pStyle w:val="Odstavekseznama"/>
        <w:numPr>
          <w:ilvl w:val="0"/>
          <w:numId w:val="42"/>
        </w:numPr>
        <w:rPr>
          <w:rFonts w:asciiTheme="majorHAnsi" w:hAnsiTheme="majorHAnsi" w:cstheme="majorHAnsi"/>
          <w:b/>
        </w:rPr>
      </w:pPr>
      <w:r>
        <w:rPr>
          <w:rFonts w:ascii="Calibri Light" w:hAnsi="Calibri Light" w:cs="Calibri Light"/>
          <w:lang w:eastAsia="en-US"/>
        </w:rPr>
        <w:t xml:space="preserve">Kot izhaja iz obrazca </w:t>
      </w:r>
      <w:r w:rsidRPr="00353E48">
        <w:rPr>
          <w:rFonts w:ascii="Calibri Light" w:hAnsi="Calibri Light" w:cs="Calibri Light"/>
          <w:bCs/>
          <w:lang w:val="en-GB" w:eastAsia="en-US"/>
        </w:rPr>
        <w:t xml:space="preserve">ePRO – </w:t>
      </w:r>
      <w:proofErr w:type="spellStart"/>
      <w:r w:rsidRPr="00353E48">
        <w:rPr>
          <w:rFonts w:ascii="Calibri Light" w:hAnsi="Calibri Light" w:cs="Calibri Light"/>
          <w:bCs/>
          <w:lang w:val="en-GB" w:eastAsia="en-US"/>
        </w:rPr>
        <w:t>Navodila</w:t>
      </w:r>
      <w:proofErr w:type="spellEnd"/>
      <w:r w:rsidRPr="00353E48">
        <w:rPr>
          <w:rFonts w:ascii="Calibri Light" w:hAnsi="Calibri Light" w:cs="Calibri Light"/>
          <w:bCs/>
          <w:lang w:val="en-GB" w:eastAsia="en-US"/>
        </w:rPr>
        <w:t xml:space="preserve"> </w:t>
      </w:r>
      <w:proofErr w:type="spellStart"/>
      <w:r w:rsidRPr="00353E48">
        <w:rPr>
          <w:rFonts w:ascii="Calibri Light" w:hAnsi="Calibri Light" w:cs="Calibri Light"/>
          <w:bCs/>
          <w:lang w:val="en-GB" w:eastAsia="en-US"/>
        </w:rPr>
        <w:t>ponudnikom</w:t>
      </w:r>
      <w:proofErr w:type="spellEnd"/>
      <w:r w:rsidRPr="00353E48">
        <w:rPr>
          <w:rFonts w:ascii="Calibri Light" w:hAnsi="Calibri Light" w:cs="Calibri Light"/>
          <w:b/>
          <w:bCs/>
          <w:lang w:val="en-GB" w:eastAsia="en-US"/>
        </w:rPr>
        <w:t xml:space="preserve"> </w:t>
      </w:r>
      <w:r w:rsidR="00EF0516" w:rsidRPr="00353E48">
        <w:rPr>
          <w:rFonts w:asciiTheme="majorHAnsi" w:hAnsiTheme="majorHAnsi" w:cstheme="majorHAnsi"/>
          <w:b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88"/>
        <w:gridCol w:w="3543"/>
        <w:gridCol w:w="4531"/>
      </w:tblGrid>
      <w:tr w:rsidR="00EF0516" w:rsidRPr="00A01ADB" w14:paraId="2CCEE283" w14:textId="77777777" w:rsidTr="009321BD">
        <w:trPr>
          <w:trHeight w:val="510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D21FF" w14:textId="06AC956F" w:rsidR="00EF0516" w:rsidRPr="00A01ADB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lang w:val="sl-SI"/>
              </w:rPr>
              <w:lastRenderedPageBreak/>
              <w:t>b</w:t>
            </w: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>.</w:t>
            </w:r>
          </w:p>
        </w:tc>
        <w:tc>
          <w:tcPr>
            <w:tcW w:w="4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AB57"/>
            <w:vAlign w:val="center"/>
          </w:tcPr>
          <w:p w14:paraId="580E047C" w14:textId="15D307D6" w:rsidR="00EF0516" w:rsidRPr="00A01ADB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 xml:space="preserve">Kader </w:t>
            </w:r>
            <w:r w:rsidRPr="00EF0516">
              <w:rPr>
                <w:rFonts w:asciiTheme="majorHAnsi" w:hAnsiTheme="majorHAnsi" w:cstheme="majorHAnsi"/>
                <w:b/>
                <w:sz w:val="24"/>
                <w:lang w:val="sl-SI"/>
              </w:rPr>
              <w:t>s funkcionalno usposobljenostjo iz IP omrežij</w:t>
            </w:r>
          </w:p>
        </w:tc>
      </w:tr>
      <w:tr w:rsidR="00EF0516" w:rsidRPr="00E9298F" w14:paraId="50C336A6" w14:textId="77777777" w:rsidTr="00CD6616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7D490C9" w14:textId="0D877383" w:rsidR="00EF0516" w:rsidRPr="00E9298F" w:rsidRDefault="00EF0516" w:rsidP="00EF0516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b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.1</w:t>
            </w:r>
          </w:p>
        </w:tc>
      </w:tr>
      <w:tr w:rsidR="00EF0516" w:rsidRPr="00E9298F" w14:paraId="36CD66C7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6C147104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740AA2D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164A209B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00EC9F63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10AB4A32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7C28F595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34D1A161" w14:textId="77777777" w:rsidR="00EF0516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6928D7DF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5EEE6F19" w14:textId="77777777" w:rsidR="00EF0516" w:rsidRPr="00E9298F" w:rsidRDefault="00EF0516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F0516" w:rsidRPr="00E9298F" w14:paraId="3AB26124" w14:textId="77777777" w:rsidTr="009321BD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4A625DB9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EF0516" w:rsidRPr="00E9298F" w14:paraId="21BBB5A0" w14:textId="77777777" w:rsidTr="009321BD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E599" w:themeFill="accent4" w:themeFillTint="66"/>
            <w:vAlign w:val="center"/>
          </w:tcPr>
          <w:p w14:paraId="6845813C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4D7BCEDC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EF0516" w:rsidRPr="00E9298F" w14:paraId="17235D2A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337D96" w14:textId="77777777" w:rsidR="00EF0516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0765C1C1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C6CFEB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F0516" w:rsidRPr="00E9298F" w14:paraId="6DC2B6DC" w14:textId="77777777" w:rsidTr="00CD6616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2B9D239" w14:textId="1556B211" w:rsidR="00EF0516" w:rsidRPr="00E9298F" w:rsidRDefault="00EF0516" w:rsidP="00EF0516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b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2</w:t>
            </w:r>
          </w:p>
        </w:tc>
      </w:tr>
      <w:tr w:rsidR="00EF0516" w:rsidRPr="00E9298F" w14:paraId="6ED5AAB6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61EE142D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588DEBD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3506DC4E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1602EED9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991AF83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445286A5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633E5A26" w14:textId="77777777" w:rsidR="00EF0516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6A155E63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50D2DC19" w14:textId="77777777" w:rsidR="00EF0516" w:rsidRPr="00E9298F" w:rsidRDefault="00EF0516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F0516" w:rsidRPr="00E9298F" w14:paraId="1728A9A9" w14:textId="77777777" w:rsidTr="009321BD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2D04406F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EF0516" w:rsidRPr="00E9298F" w14:paraId="7CF65655" w14:textId="77777777" w:rsidTr="009321BD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E599" w:themeFill="accent4" w:themeFillTint="66"/>
            <w:vAlign w:val="center"/>
          </w:tcPr>
          <w:p w14:paraId="0E0168E0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672120DB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EF0516" w:rsidRPr="00E9298F" w14:paraId="3538BAFF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5B06D9" w14:textId="77777777" w:rsidR="00EF0516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6C2271FF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7C2233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F0516" w:rsidRPr="00E9298F" w14:paraId="6DAEBC07" w14:textId="77777777" w:rsidTr="00CD6616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A0CF20D" w14:textId="7BBC8BDC" w:rsidR="00EF0516" w:rsidRPr="00E9298F" w:rsidRDefault="00EF0516" w:rsidP="00EF0516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b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3</w:t>
            </w:r>
          </w:p>
        </w:tc>
      </w:tr>
      <w:tr w:rsidR="00EF0516" w:rsidRPr="00E9298F" w14:paraId="22AD0B16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63705A8B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84E6607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0E937EF5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638F1E16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4821CB2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4C182325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4B7A2983" w14:textId="77777777" w:rsidR="00EF0516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28975C62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51BFF49E" w14:textId="77777777" w:rsidR="00EF0516" w:rsidRPr="00E9298F" w:rsidRDefault="00EF0516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F0516" w:rsidRPr="00E9298F" w14:paraId="5A88DC93" w14:textId="77777777" w:rsidTr="009321BD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550922CC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EF0516" w:rsidRPr="00E9298F" w14:paraId="64CE8E94" w14:textId="77777777" w:rsidTr="009321BD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E599" w:themeFill="accent4" w:themeFillTint="66"/>
            <w:vAlign w:val="center"/>
          </w:tcPr>
          <w:p w14:paraId="4F82E5E4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6BBA4AA5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EF0516" w:rsidRPr="00E9298F" w14:paraId="73D50685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40C0AB" w14:textId="77777777" w:rsidR="00EF0516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462C5875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4A4F68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F0516" w:rsidRPr="00E9298F" w14:paraId="093801CB" w14:textId="77777777" w:rsidTr="00CD6616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E680FEE" w14:textId="585F52CC" w:rsidR="00EF0516" w:rsidRPr="00E9298F" w:rsidRDefault="00EF0516" w:rsidP="00EF0516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b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4</w:t>
            </w:r>
          </w:p>
        </w:tc>
      </w:tr>
      <w:tr w:rsidR="00EF0516" w:rsidRPr="00E9298F" w14:paraId="7BAC147D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44A9848A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64E7A06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3195B443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139AF739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B0B0A44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5D88C02F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573134D9" w14:textId="77777777" w:rsidR="00EF0516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15C53FC0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B2B7733" w14:textId="77777777" w:rsidR="00EF0516" w:rsidRPr="00E9298F" w:rsidRDefault="00EF0516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F0516" w:rsidRPr="00E9298F" w14:paraId="0D3221BB" w14:textId="77777777" w:rsidTr="009321BD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6241B10D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EF0516" w:rsidRPr="00E9298F" w14:paraId="754E6183" w14:textId="77777777" w:rsidTr="009321BD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E599" w:themeFill="accent4" w:themeFillTint="66"/>
            <w:vAlign w:val="center"/>
          </w:tcPr>
          <w:p w14:paraId="5744CCE3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05750506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EF0516" w:rsidRPr="00E9298F" w14:paraId="329C56D6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FFD07B" w14:textId="77777777" w:rsidR="00EF0516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22EDDC1F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225826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0952D71D" w14:textId="77777777" w:rsidR="00FB7ADC" w:rsidRPr="00E9298F" w:rsidRDefault="00FB7ADC" w:rsidP="00FB7ADC">
      <w:pPr>
        <w:jc w:val="both"/>
        <w:rPr>
          <w:rFonts w:asciiTheme="majorHAnsi" w:hAnsiTheme="majorHAnsi" w:cstheme="majorHAnsi"/>
          <w:sz w:val="22"/>
          <w:u w:val="single"/>
          <w:lang w:val="sl-SI"/>
        </w:rPr>
      </w:pPr>
      <w:r w:rsidRPr="00E9298F">
        <w:rPr>
          <w:rFonts w:asciiTheme="majorHAnsi" w:hAnsiTheme="majorHAnsi" w:cstheme="majorHAnsi"/>
          <w:sz w:val="22"/>
          <w:u w:val="single"/>
          <w:lang w:val="sl-SI"/>
        </w:rPr>
        <w:t xml:space="preserve">Zahtevana dokazila: </w:t>
      </w:r>
    </w:p>
    <w:p w14:paraId="4A131793" w14:textId="77777777" w:rsidR="00FB7ADC" w:rsidRPr="00EF0516" w:rsidRDefault="00FB7ADC" w:rsidP="00FB7ADC">
      <w:pPr>
        <w:pStyle w:val="Odstavekseznama"/>
        <w:numPr>
          <w:ilvl w:val="0"/>
          <w:numId w:val="42"/>
        </w:numPr>
        <w:rPr>
          <w:rFonts w:asciiTheme="majorHAnsi" w:hAnsiTheme="majorHAnsi" w:cstheme="majorHAnsi"/>
          <w:b/>
        </w:rPr>
      </w:pPr>
      <w:r w:rsidRPr="00E92921">
        <w:rPr>
          <w:rFonts w:ascii="Calibri Light" w:hAnsi="Calibri Light" w:cs="Calibri Light"/>
          <w:lang w:eastAsia="en-US"/>
        </w:rPr>
        <w:t>dokazila o opravljenem šolanju</w:t>
      </w:r>
      <w:r>
        <w:rPr>
          <w:rFonts w:ascii="Calibri Light" w:hAnsi="Calibri Light" w:cs="Calibri Light"/>
          <w:lang w:eastAsia="en-US"/>
        </w:rPr>
        <w:t xml:space="preserve"> ali</w:t>
      </w:r>
      <w:r w:rsidRPr="00E92921">
        <w:rPr>
          <w:rFonts w:ascii="Calibri Light" w:hAnsi="Calibri Light" w:cs="Calibri Light"/>
          <w:lang w:eastAsia="en-US"/>
        </w:rPr>
        <w:t xml:space="preserve"> certifikati proizvajalca opreme</w:t>
      </w:r>
      <w:r w:rsidRPr="00E92921">
        <w:rPr>
          <w:rFonts w:ascii="Calibri Light" w:hAnsi="Calibri Light" w:cs="Calibri Light"/>
          <w:b/>
        </w:rPr>
        <w:t xml:space="preserve"> </w:t>
      </w:r>
      <w:r w:rsidRPr="00E92921">
        <w:rPr>
          <w:rFonts w:ascii="Calibri Light" w:hAnsi="Calibri Light" w:cs="Calibri Light"/>
        </w:rPr>
        <w:t>za vsak prijavljen kader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88"/>
        <w:gridCol w:w="3543"/>
        <w:gridCol w:w="4531"/>
      </w:tblGrid>
      <w:tr w:rsidR="00882A90" w:rsidRPr="00A01ADB" w14:paraId="11D98755" w14:textId="77777777" w:rsidTr="009321BD">
        <w:trPr>
          <w:trHeight w:val="510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6AD7C" w14:textId="522C197F" w:rsidR="00882A90" w:rsidRPr="00A01ADB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lang w:val="sl-SI"/>
              </w:rPr>
              <w:lastRenderedPageBreak/>
              <w:t>c</w:t>
            </w: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>.</w:t>
            </w:r>
          </w:p>
        </w:tc>
        <w:tc>
          <w:tcPr>
            <w:tcW w:w="4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AB57"/>
            <w:vAlign w:val="center"/>
          </w:tcPr>
          <w:p w14:paraId="4EEA6961" w14:textId="16E76EB2" w:rsidR="00882A90" w:rsidRPr="00A01ADB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 xml:space="preserve">Kader </w:t>
            </w:r>
            <w:r w:rsidRPr="00882A90">
              <w:rPr>
                <w:rFonts w:asciiTheme="majorHAnsi" w:hAnsiTheme="majorHAnsi" w:cstheme="majorHAnsi"/>
                <w:b/>
                <w:sz w:val="24"/>
                <w:lang w:val="sl-SI"/>
              </w:rPr>
              <w:t>z vsaj VI. stopnjo izobrazbe s področja e</w:t>
            </w:r>
            <w:r>
              <w:rPr>
                <w:rFonts w:asciiTheme="majorHAnsi" w:hAnsiTheme="majorHAnsi" w:cstheme="majorHAnsi"/>
                <w:b/>
                <w:sz w:val="24"/>
                <w:lang w:val="sl-SI"/>
              </w:rPr>
              <w:t>lektrotehnike ali računalništva</w:t>
            </w:r>
          </w:p>
        </w:tc>
      </w:tr>
      <w:tr w:rsidR="00882A90" w:rsidRPr="00E9298F" w14:paraId="0F4305AC" w14:textId="77777777" w:rsidTr="00CD6616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3F8FD"/>
            <w:vAlign w:val="center"/>
          </w:tcPr>
          <w:p w14:paraId="61297A3B" w14:textId="681DA35D" w:rsidR="00882A90" w:rsidRPr="00E9298F" w:rsidRDefault="00882A90" w:rsidP="00882A9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c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.1</w:t>
            </w:r>
          </w:p>
        </w:tc>
      </w:tr>
      <w:tr w:rsidR="00882A90" w:rsidRPr="00E9298F" w14:paraId="61470274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193D61F7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2E40956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79FD3F2C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7C3610A7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129C1D1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0704B744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036D696F" w14:textId="77777777" w:rsidR="00882A9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177270EA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1C626D38" w14:textId="77777777" w:rsidR="00882A90" w:rsidRPr="00E9298F" w:rsidRDefault="00882A90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6163FE5A" w14:textId="77777777" w:rsidTr="009321BD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5AF76ED6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882A90" w:rsidRPr="00E9298F" w14:paraId="21A45960" w14:textId="77777777" w:rsidTr="009321BD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E599" w:themeFill="accent4" w:themeFillTint="66"/>
            <w:vAlign w:val="center"/>
          </w:tcPr>
          <w:p w14:paraId="5421B124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2B9581E1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882A90" w:rsidRPr="00E9298F" w14:paraId="68C20C19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057A0A" w14:textId="77777777" w:rsidR="00882A90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22279405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665B1B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61ADA8FC" w14:textId="77777777" w:rsidTr="00CD6616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3F8FD"/>
            <w:vAlign w:val="center"/>
          </w:tcPr>
          <w:p w14:paraId="77570D7F" w14:textId="7D510DEC" w:rsidR="00882A90" w:rsidRPr="00E9298F" w:rsidRDefault="00882A90" w:rsidP="00882A9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c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2</w:t>
            </w:r>
          </w:p>
        </w:tc>
      </w:tr>
      <w:tr w:rsidR="00882A90" w:rsidRPr="00E9298F" w14:paraId="18FDFC2F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5E38C275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288E675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78892D5A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62C05D35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8C494B2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49E3305E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419DDAD8" w14:textId="77777777" w:rsidR="00882A9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5FE161C4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470791D" w14:textId="77777777" w:rsidR="00882A90" w:rsidRPr="00E9298F" w:rsidRDefault="00882A90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7EE1FA20" w14:textId="77777777" w:rsidTr="009321BD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2BC35007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882A90" w:rsidRPr="00E9298F" w14:paraId="28C145A7" w14:textId="77777777" w:rsidTr="009321BD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E599" w:themeFill="accent4" w:themeFillTint="66"/>
            <w:vAlign w:val="center"/>
          </w:tcPr>
          <w:p w14:paraId="3E4598CF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0F04085B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882A90" w:rsidRPr="00E9298F" w14:paraId="0991679B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99F328" w14:textId="77777777" w:rsidR="00882A90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4212170E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0B3F8A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7F61C24B" w14:textId="77777777" w:rsidTr="00CD6616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3F8FD"/>
            <w:vAlign w:val="center"/>
          </w:tcPr>
          <w:p w14:paraId="2A4049F3" w14:textId="744674F2" w:rsidR="00882A90" w:rsidRPr="00E9298F" w:rsidRDefault="00882A90" w:rsidP="00882A9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c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3</w:t>
            </w:r>
          </w:p>
        </w:tc>
      </w:tr>
      <w:tr w:rsidR="00882A90" w:rsidRPr="00E9298F" w14:paraId="37D1F69B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6467C156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7B70F773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172B6946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0CEE6DA8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1F1753D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68BEE4A2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77725A2C" w14:textId="77777777" w:rsidR="00882A9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78FA4F94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5CBDBE0" w14:textId="77777777" w:rsidR="00882A90" w:rsidRPr="00E9298F" w:rsidRDefault="00882A90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45537C8C" w14:textId="77777777" w:rsidTr="009321BD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7E5606E5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882A90" w:rsidRPr="00E9298F" w14:paraId="198722C3" w14:textId="77777777" w:rsidTr="009321BD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E599" w:themeFill="accent4" w:themeFillTint="66"/>
            <w:vAlign w:val="center"/>
          </w:tcPr>
          <w:p w14:paraId="2EDDDC5B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105B4C34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882A90" w:rsidRPr="00E9298F" w14:paraId="045DC0A4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4D4B55" w14:textId="77777777" w:rsidR="00882A90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604FFA6E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474638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66A75CED" w14:textId="77777777" w:rsidTr="00CD6616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3F8FD"/>
            <w:vAlign w:val="center"/>
          </w:tcPr>
          <w:p w14:paraId="1BB41571" w14:textId="70D44DEF" w:rsidR="00882A90" w:rsidRPr="00E9298F" w:rsidRDefault="00882A90" w:rsidP="00882A9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c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4</w:t>
            </w:r>
          </w:p>
        </w:tc>
      </w:tr>
      <w:tr w:rsidR="00882A90" w:rsidRPr="00E9298F" w14:paraId="5E8639F9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3DA4D7E0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77FA75CD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2CEA2EAF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5E6AF313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7FC1624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3992BF72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2F0DAD9E" w14:textId="77777777" w:rsidR="00882A9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3ACA4929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7D657DA9" w14:textId="77777777" w:rsidR="00882A90" w:rsidRPr="00E9298F" w:rsidRDefault="00882A90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70E52DB7" w14:textId="77777777" w:rsidTr="009321BD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4DC7466A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882A90" w:rsidRPr="00E9298F" w14:paraId="3B849056" w14:textId="77777777" w:rsidTr="009321BD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E599" w:themeFill="accent4" w:themeFillTint="66"/>
            <w:vAlign w:val="center"/>
          </w:tcPr>
          <w:p w14:paraId="2317C430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61CE1EE8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882A90" w:rsidRPr="00E9298F" w14:paraId="3C75C627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A1F5DA" w14:textId="77777777" w:rsidR="00882A90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4B619864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201941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73DC9F00" w14:textId="77777777" w:rsidR="00FB7ADC" w:rsidRDefault="00FB7ADC" w:rsidP="00EF0516">
      <w:pPr>
        <w:rPr>
          <w:rFonts w:asciiTheme="majorHAnsi" w:hAnsiTheme="majorHAnsi" w:cstheme="majorHAnsi"/>
          <w:b/>
        </w:rPr>
      </w:pPr>
    </w:p>
    <w:p w14:paraId="666C0467" w14:textId="77777777" w:rsidR="00882A90" w:rsidRPr="00EF0516" w:rsidRDefault="00163220" w:rsidP="00EF0516">
      <w:pPr>
        <w:rPr>
          <w:rFonts w:asciiTheme="majorHAnsi" w:hAnsiTheme="majorHAnsi" w:cstheme="majorHAnsi"/>
          <w:b/>
        </w:rPr>
      </w:pPr>
      <w:r w:rsidRPr="00EF0516">
        <w:rPr>
          <w:rFonts w:asciiTheme="majorHAnsi" w:hAnsiTheme="majorHAnsi" w:cstheme="majorHAnsi"/>
          <w:b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531"/>
        <w:gridCol w:w="4531"/>
      </w:tblGrid>
      <w:tr w:rsidR="00882A90" w:rsidRPr="00E9298F" w14:paraId="4F01871C" w14:textId="77777777" w:rsidTr="00CD6616">
        <w:trPr>
          <w:trHeight w:val="227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D3F8FD"/>
            <w:vAlign w:val="center"/>
          </w:tcPr>
          <w:p w14:paraId="58F1CAE5" w14:textId="5DB388D5" w:rsidR="00882A90" w:rsidRPr="00E9298F" w:rsidRDefault="00882A90" w:rsidP="00882A9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lastRenderedPageBreak/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c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5</w:t>
            </w:r>
          </w:p>
        </w:tc>
      </w:tr>
      <w:tr w:rsidR="00882A90" w:rsidRPr="00E9298F" w14:paraId="306E7CBD" w14:textId="77777777" w:rsidTr="009321BD">
        <w:trPr>
          <w:trHeight w:val="227"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08A927CC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5C6882CB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4F5101D3" w14:textId="77777777" w:rsidTr="009321BD">
        <w:trPr>
          <w:trHeight w:val="227"/>
          <w:jc w:val="center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19B43415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13EBFCE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190C43A3" w14:textId="77777777" w:rsidTr="009321BD">
        <w:trPr>
          <w:trHeight w:val="227"/>
          <w:jc w:val="center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71BFDA22" w14:textId="77777777" w:rsidR="00882A9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68204C6D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A20D806" w14:textId="77777777" w:rsidR="00882A90" w:rsidRPr="00E9298F" w:rsidRDefault="00882A90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2F2556DB" w14:textId="77777777" w:rsidTr="009321BD">
        <w:trPr>
          <w:trHeight w:val="227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068B7572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882A90" w:rsidRPr="00E9298F" w14:paraId="35200022" w14:textId="77777777" w:rsidTr="009321BD">
        <w:trPr>
          <w:trHeight w:val="227"/>
          <w:jc w:val="center"/>
        </w:trPr>
        <w:tc>
          <w:tcPr>
            <w:tcW w:w="2500" w:type="pct"/>
            <w:shd w:val="clear" w:color="auto" w:fill="FFE599" w:themeFill="accent4" w:themeFillTint="66"/>
            <w:vAlign w:val="center"/>
          </w:tcPr>
          <w:p w14:paraId="4681CB20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7C5A73F9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882A90" w:rsidRPr="00E9298F" w14:paraId="6CB0C515" w14:textId="77777777" w:rsidTr="009321BD">
        <w:trPr>
          <w:trHeight w:val="227"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B1E8C0" w14:textId="77777777" w:rsidR="00882A90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6F3AE3C4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40C420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2534A433" w14:textId="77777777" w:rsidTr="00CD6616">
        <w:trPr>
          <w:trHeight w:val="227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D3F8FD"/>
            <w:vAlign w:val="center"/>
          </w:tcPr>
          <w:p w14:paraId="54859F14" w14:textId="425E4A46" w:rsidR="00882A90" w:rsidRPr="00E9298F" w:rsidRDefault="00882A90" w:rsidP="00882A9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c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6</w:t>
            </w:r>
          </w:p>
        </w:tc>
      </w:tr>
      <w:tr w:rsidR="00882A90" w:rsidRPr="00E9298F" w14:paraId="7C9C3619" w14:textId="77777777" w:rsidTr="009321BD">
        <w:trPr>
          <w:trHeight w:val="227"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6F8BFB83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83CB943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1AE097C5" w14:textId="77777777" w:rsidTr="009321BD">
        <w:trPr>
          <w:trHeight w:val="227"/>
          <w:jc w:val="center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0FD45977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078F1C9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61262C7F" w14:textId="77777777" w:rsidTr="009321BD">
        <w:trPr>
          <w:trHeight w:val="227"/>
          <w:jc w:val="center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352B1BB0" w14:textId="77777777" w:rsidR="00882A9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51D1EE7A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7DB6995B" w14:textId="77777777" w:rsidR="00882A90" w:rsidRPr="00E9298F" w:rsidRDefault="00882A90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7C33FF62" w14:textId="77777777" w:rsidTr="009321BD">
        <w:trPr>
          <w:trHeight w:val="227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1085E878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882A90" w:rsidRPr="00E9298F" w14:paraId="4626C568" w14:textId="77777777" w:rsidTr="009321BD">
        <w:trPr>
          <w:trHeight w:val="227"/>
          <w:jc w:val="center"/>
        </w:trPr>
        <w:tc>
          <w:tcPr>
            <w:tcW w:w="2500" w:type="pct"/>
            <w:shd w:val="clear" w:color="auto" w:fill="FFE599" w:themeFill="accent4" w:themeFillTint="66"/>
            <w:vAlign w:val="center"/>
          </w:tcPr>
          <w:p w14:paraId="71D950DA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38FFBDF2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882A90" w:rsidRPr="00E9298F" w14:paraId="5945149F" w14:textId="77777777" w:rsidTr="009321BD">
        <w:trPr>
          <w:trHeight w:val="227"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6FEE1D" w14:textId="77777777" w:rsidR="00882A90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590EA560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B41B9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58632ACE" w14:textId="5B0EEB76" w:rsidR="00163220" w:rsidRPr="00EF0516" w:rsidRDefault="00163220" w:rsidP="00EF0516">
      <w:pPr>
        <w:rPr>
          <w:rFonts w:asciiTheme="majorHAnsi" w:hAnsiTheme="majorHAnsi" w:cstheme="majorHAnsi"/>
          <w:b/>
        </w:rPr>
      </w:pPr>
    </w:p>
    <w:p w14:paraId="06490C9E" w14:textId="29CA000D" w:rsidR="002836FC" w:rsidRDefault="002836FC">
      <w:pPr>
        <w:suppressAutoHyphens w:val="0"/>
        <w:rPr>
          <w:rFonts w:asciiTheme="majorHAnsi" w:hAnsiTheme="majorHAnsi" w:cstheme="majorHAnsi"/>
          <w:b/>
          <w:sz w:val="22"/>
          <w:lang w:val="sl-SI"/>
        </w:rPr>
      </w:pPr>
    </w:p>
    <w:p w14:paraId="3F3C3E14" w14:textId="77777777" w:rsidR="00882A90" w:rsidRPr="00E9298F" w:rsidRDefault="00882A90" w:rsidP="00882A90">
      <w:pPr>
        <w:jc w:val="both"/>
        <w:rPr>
          <w:rFonts w:asciiTheme="majorHAnsi" w:hAnsiTheme="majorHAnsi" w:cstheme="majorHAnsi"/>
          <w:sz w:val="22"/>
          <w:u w:val="single"/>
          <w:lang w:val="sl-SI"/>
        </w:rPr>
      </w:pPr>
      <w:r w:rsidRPr="00E9298F">
        <w:rPr>
          <w:rFonts w:asciiTheme="majorHAnsi" w:hAnsiTheme="majorHAnsi" w:cstheme="majorHAnsi"/>
          <w:sz w:val="22"/>
          <w:u w:val="single"/>
          <w:lang w:val="sl-SI"/>
        </w:rPr>
        <w:t xml:space="preserve">Zahtevana dokazila: </w:t>
      </w:r>
    </w:p>
    <w:p w14:paraId="5933DFAC" w14:textId="49D0F16C" w:rsidR="004662D2" w:rsidRPr="00504259" w:rsidRDefault="003C0AF6" w:rsidP="00504259">
      <w:pPr>
        <w:pStyle w:val="Odstavekseznama"/>
        <w:numPr>
          <w:ilvl w:val="0"/>
          <w:numId w:val="42"/>
        </w:numPr>
        <w:rPr>
          <w:rFonts w:asciiTheme="majorHAnsi" w:hAnsiTheme="majorHAnsi" w:cstheme="majorHAnsi"/>
          <w:b/>
        </w:rPr>
      </w:pPr>
      <w:r>
        <w:rPr>
          <w:rFonts w:ascii="Calibri Light" w:hAnsi="Calibri Light" w:cs="Calibri Light"/>
          <w:lang w:eastAsia="en-US"/>
        </w:rPr>
        <w:t xml:space="preserve">kot izhaja iz obrazca </w:t>
      </w:r>
      <w:proofErr w:type="spellStart"/>
      <w:r>
        <w:rPr>
          <w:rFonts w:ascii="Calibri Light" w:hAnsi="Calibri Light" w:cs="Calibri Light"/>
          <w:lang w:eastAsia="en-US"/>
        </w:rPr>
        <w:t>ePRO</w:t>
      </w:r>
      <w:proofErr w:type="spellEnd"/>
      <w:r>
        <w:rPr>
          <w:rFonts w:ascii="Calibri Light" w:hAnsi="Calibri Light" w:cs="Calibri Light"/>
          <w:lang w:eastAsia="en-US"/>
        </w:rPr>
        <w:t xml:space="preserve"> – Navodila ponudnikom</w:t>
      </w:r>
      <w:r w:rsidR="00646C97" w:rsidRPr="00504259">
        <w:rPr>
          <w:rFonts w:asciiTheme="majorHAnsi" w:hAnsiTheme="majorHAnsi" w:cstheme="majorHAnsi"/>
        </w:rPr>
        <w:t xml:space="preserve"> </w:t>
      </w:r>
    </w:p>
    <w:sectPr w:rsidR="004662D2" w:rsidRPr="00504259" w:rsidSect="003F382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078" w:right="1417" w:bottom="1417" w:left="1417" w:header="708" w:footer="930" w:gutter="0"/>
      <w:cols w:space="708"/>
      <w:titlePg/>
      <w:docGrid w:linePitch="36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13EC2" w14:textId="77777777" w:rsidR="00B1544B" w:rsidRDefault="00B1544B">
      <w:r>
        <w:separator/>
      </w:r>
    </w:p>
  </w:endnote>
  <w:endnote w:type="continuationSeparator" w:id="0">
    <w:p w14:paraId="73A971D5" w14:textId="77777777" w:rsidR="00B1544B" w:rsidRDefault="00B15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552"/>
      <w:gridCol w:w="4520"/>
    </w:tblGrid>
    <w:tr w:rsidR="003F3823" w:rsidRPr="003F3823" w14:paraId="469F25F1" w14:textId="77777777" w:rsidTr="009B68F5">
      <w:tc>
        <w:tcPr>
          <w:tcW w:w="4833" w:type="dxa"/>
          <w:shd w:val="clear" w:color="auto" w:fill="auto"/>
        </w:tcPr>
        <w:p w14:paraId="4BD0C10D" w14:textId="77777777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</w:pPr>
          <w:proofErr w:type="spellStart"/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lang w:val="sl-SI" w:eastAsia="en-US"/>
            </w:rPr>
            <w:t>ePRO</w:t>
          </w:r>
          <w:proofErr w:type="spellEnd"/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228AEC7C" w14:textId="22A6C42C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jc w:val="right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 xml:space="preserve">Stran 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PAGE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 w:rsidR="000B5B59"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>/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NUMPAGES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 w:rsidR="000B5B59"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</w:p>
      </w:tc>
    </w:tr>
  </w:tbl>
  <w:p w14:paraId="627F60AC" w14:textId="77777777" w:rsidR="003F3823" w:rsidRDefault="003F382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ADFE6" w14:textId="0080A942" w:rsidR="0082199C" w:rsidRDefault="0082199C" w:rsidP="0082199C">
    <w:pPr>
      <w:spacing w:after="120"/>
      <w:jc w:val="both"/>
      <w:rPr>
        <w:rFonts w:asciiTheme="majorHAnsi" w:hAnsiTheme="majorHAnsi" w:cstheme="majorHAnsi"/>
        <w:bCs w:val="0"/>
        <w:i/>
        <w:sz w:val="16"/>
        <w:szCs w:val="16"/>
        <w:lang w:val="sl-SI" w:eastAsia="en-US"/>
      </w:rPr>
    </w:pP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552"/>
      <w:gridCol w:w="4520"/>
    </w:tblGrid>
    <w:tr w:rsidR="0082199C" w14:paraId="68CCF4E3" w14:textId="77777777" w:rsidTr="0082199C">
      <w:tc>
        <w:tcPr>
          <w:tcW w:w="4833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14:paraId="40FC6926" w14:textId="77777777" w:rsidR="0082199C" w:rsidRDefault="0082199C" w:rsidP="0082199C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proofErr w:type="spellEnd"/>
          <w:r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 xml:space="preserve">©                                                </w:t>
          </w:r>
        </w:p>
      </w:tc>
      <w:tc>
        <w:tcPr>
          <w:tcW w:w="4806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  <w:hideMark/>
        </w:tcPr>
        <w:p w14:paraId="2E5AB48B" w14:textId="77777777" w:rsidR="0082199C" w:rsidRDefault="0082199C" w:rsidP="0082199C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t>1</w:t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t>14</w:t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14:paraId="7C1B4416" w14:textId="668307B0" w:rsidR="003F3823" w:rsidRPr="0082199C" w:rsidRDefault="003F3823" w:rsidP="0082199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71BC0" w14:textId="77777777" w:rsidR="00B1544B" w:rsidRDefault="00B1544B">
      <w:r>
        <w:separator/>
      </w:r>
    </w:p>
  </w:footnote>
  <w:footnote w:type="continuationSeparator" w:id="0">
    <w:p w14:paraId="1C127A10" w14:textId="77777777" w:rsidR="00B1544B" w:rsidRDefault="00B15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F4B91" w14:textId="78676C9E" w:rsidR="00A0318E" w:rsidRPr="003F2117" w:rsidRDefault="00A0318E" w:rsidP="00F821A2">
    <w:pPr>
      <w:rPr>
        <w:rFonts w:asciiTheme="majorHAnsi" w:hAnsiTheme="majorHAnsi" w:cstheme="majorHAnsi"/>
        <w:i/>
        <w:sz w:val="18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2938"/>
      <w:gridCol w:w="2858"/>
      <w:gridCol w:w="3276"/>
    </w:tblGrid>
    <w:tr w:rsidR="003F3823" w:rsidRPr="003A1EA8" w14:paraId="467811D8" w14:textId="77777777" w:rsidTr="003F3823">
      <w:tc>
        <w:tcPr>
          <w:tcW w:w="2938" w:type="dxa"/>
          <w:shd w:val="clear" w:color="auto" w:fill="auto"/>
        </w:tcPr>
        <w:p w14:paraId="71D5F93C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proofErr w:type="spellStart"/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2858" w:type="dxa"/>
        </w:tcPr>
        <w:p w14:paraId="38C76523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</w:p>
      </w:tc>
      <w:tc>
        <w:tcPr>
          <w:tcW w:w="3276" w:type="dxa"/>
          <w:shd w:val="clear" w:color="auto" w:fill="auto"/>
        </w:tcPr>
        <w:p w14:paraId="547FD0BF" w14:textId="44C6DD59" w:rsidR="003F3823" w:rsidRPr="003A1EA8" w:rsidRDefault="003F3823" w:rsidP="00A0318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F3823">
            <w:rPr>
              <w:rFonts w:asciiTheme="majorHAnsi" w:hAnsiTheme="majorHAnsi" w:cstheme="majorHAnsi"/>
              <w:sz w:val="16"/>
              <w:szCs w:val="16"/>
              <w:lang w:val="sl-SI"/>
            </w:rPr>
            <w:t>Podatki o kadru</w:t>
          </w:r>
        </w:p>
      </w:tc>
    </w:tr>
  </w:tbl>
  <w:p w14:paraId="075158E0" w14:textId="77777777" w:rsidR="003F3823" w:rsidRDefault="003F382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250E8" w14:textId="77777777" w:rsidR="00E27E71" w:rsidRDefault="00E27E71" w:rsidP="00E27E71">
    <w:pPr>
      <w:jc w:val="center"/>
      <w:rPr>
        <w:rFonts w:asciiTheme="majorHAnsi" w:hAnsiTheme="majorHAnsi" w:cstheme="majorHAnsi"/>
        <w:i/>
        <w:sz w:val="18"/>
        <w:szCs w:val="16"/>
      </w:rPr>
    </w:pPr>
  </w:p>
  <w:p w14:paraId="0D451AD5" w14:textId="77777777" w:rsidR="00E27E71" w:rsidRDefault="00E27E71" w:rsidP="00E27E71">
    <w:pPr>
      <w:jc w:val="center"/>
      <w:rPr>
        <w:rFonts w:asciiTheme="majorHAnsi" w:hAnsiTheme="majorHAnsi" w:cstheme="majorHAnsi"/>
        <w:i/>
        <w:sz w:val="18"/>
        <w:szCs w:val="16"/>
      </w:rPr>
    </w:pPr>
  </w:p>
  <w:p w14:paraId="61BFA94F" w14:textId="3F998A73" w:rsidR="00E22000" w:rsidRDefault="00E27E71" w:rsidP="00E27E71">
    <w:pPr>
      <w:jc w:val="center"/>
      <w:rPr>
        <w:rFonts w:asciiTheme="majorHAnsi" w:hAnsiTheme="majorHAnsi" w:cstheme="majorHAnsi"/>
        <w:i/>
        <w:sz w:val="18"/>
        <w:szCs w:val="16"/>
      </w:rPr>
    </w:pPr>
    <w:proofErr w:type="spellStart"/>
    <w:r>
      <w:rPr>
        <w:rFonts w:asciiTheme="majorHAnsi" w:hAnsiTheme="majorHAnsi" w:cstheme="majorHAnsi"/>
        <w:i/>
        <w:sz w:val="18"/>
        <w:szCs w:val="16"/>
      </w:rPr>
      <w:t>Nadgradnja</w:t>
    </w:r>
    <w:proofErr w:type="spellEnd"/>
    <w:r>
      <w:rPr>
        <w:rFonts w:asciiTheme="majorHAnsi" w:hAnsiTheme="majorHAnsi" w:cstheme="majorHAnsi"/>
        <w:i/>
        <w:sz w:val="18"/>
        <w:szCs w:val="16"/>
      </w:rPr>
      <w:t xml:space="preserve"> core </w:t>
    </w:r>
    <w:proofErr w:type="spellStart"/>
    <w:r>
      <w:rPr>
        <w:rFonts w:asciiTheme="majorHAnsi" w:hAnsiTheme="majorHAnsi" w:cstheme="majorHAnsi"/>
        <w:i/>
        <w:sz w:val="18"/>
        <w:szCs w:val="16"/>
      </w:rPr>
      <w:t>omrežja</w:t>
    </w:r>
    <w:proofErr w:type="spellEnd"/>
    <w:r>
      <w:rPr>
        <w:rFonts w:asciiTheme="majorHAnsi" w:hAnsiTheme="majorHAnsi" w:cstheme="majorHAnsi"/>
        <w:i/>
        <w:sz w:val="18"/>
        <w:szCs w:val="16"/>
      </w:rPr>
      <w:t xml:space="preserve"> 2021</w:t>
    </w:r>
  </w:p>
  <w:p w14:paraId="00612317" w14:textId="77777777" w:rsidR="00E27E71" w:rsidRPr="003F3823" w:rsidRDefault="00E27E71" w:rsidP="00E27E71">
    <w:pPr>
      <w:jc w:val="center"/>
      <w:rPr>
        <w:rFonts w:ascii="Calibri Light" w:eastAsia="Calibri" w:hAnsi="Calibri Light" w:cs="Calibri Light"/>
        <w:bCs w:val="0"/>
        <w:sz w:val="22"/>
        <w:lang w:val="en-US" w:eastAsia="en-US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2946"/>
      <w:gridCol w:w="2866"/>
      <w:gridCol w:w="3260"/>
    </w:tblGrid>
    <w:tr w:rsidR="003F3823" w:rsidRPr="003F3823" w14:paraId="79A35623" w14:textId="77777777" w:rsidTr="009B68F5">
      <w:tc>
        <w:tcPr>
          <w:tcW w:w="3123" w:type="dxa"/>
          <w:shd w:val="clear" w:color="auto" w:fill="auto"/>
        </w:tcPr>
        <w:p w14:paraId="54CC1E38" w14:textId="77777777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  <w:proofErr w:type="spellStart"/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>ePRO</w:t>
          </w:r>
          <w:proofErr w:type="spellEnd"/>
        </w:p>
      </w:tc>
      <w:tc>
        <w:tcPr>
          <w:tcW w:w="3064" w:type="dxa"/>
        </w:tcPr>
        <w:p w14:paraId="35B02A1A" w14:textId="77777777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jc w:val="right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</w:p>
      </w:tc>
      <w:tc>
        <w:tcPr>
          <w:tcW w:w="3452" w:type="dxa"/>
          <w:shd w:val="clear" w:color="auto" w:fill="auto"/>
        </w:tcPr>
        <w:p w14:paraId="424C0688" w14:textId="17B8FBFA" w:rsidR="003F3823" w:rsidRPr="003F3823" w:rsidRDefault="0046434F" w:rsidP="0046434F">
          <w:pPr>
            <w:tabs>
              <w:tab w:val="center" w:pos="4680"/>
              <w:tab w:val="right" w:pos="9360"/>
            </w:tabs>
            <w:suppressAutoHyphens w:val="0"/>
            <w:jc w:val="right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  <w:r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>Podatki o kadru</w:t>
          </w:r>
        </w:p>
      </w:tc>
    </w:tr>
  </w:tbl>
  <w:p w14:paraId="0A2C688A" w14:textId="77777777" w:rsidR="004662D2" w:rsidRDefault="004662D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Naslov2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.....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slov4"/>
      <w:lvlText w:val=".....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.....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slov6"/>
      <w:lvlText w:val=".....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slov7"/>
      <w:lvlText w:val=".....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.....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.....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D4C872A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6"/>
        <w:szCs w:val="16"/>
        <w:lang w:val="sl-SI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16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sz w:val="16"/>
        <w:szCs w:val="16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Times New Roman"/>
        <w:sz w:val="16"/>
        <w:szCs w:val="16"/>
      </w:rPr>
    </w:lvl>
  </w:abstractNum>
  <w:abstractNum w:abstractNumId="6" w15:restartNumberingAfterBreak="0">
    <w:nsid w:val="00000007"/>
    <w:multiLevelType w:val="singleLevel"/>
    <w:tmpl w:val="00000007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7" w15:restartNumberingAfterBreak="0">
    <w:nsid w:val="06535415"/>
    <w:multiLevelType w:val="hybridMultilevel"/>
    <w:tmpl w:val="E10AB8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EB92D0CE">
      <w:numFmt w:val="bullet"/>
      <w:lvlText w:val="•"/>
      <w:lvlJc w:val="left"/>
      <w:pPr>
        <w:ind w:left="1800" w:hanging="720"/>
      </w:pPr>
      <w:rPr>
        <w:rFonts w:ascii="Verdana" w:eastAsia="Verdana" w:hAnsi="Verdana" w:cs="Verdana" w:hint="default"/>
        <w:sz w:val="16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6A53AF"/>
    <w:multiLevelType w:val="hybridMultilevel"/>
    <w:tmpl w:val="380213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622742"/>
    <w:multiLevelType w:val="hybridMultilevel"/>
    <w:tmpl w:val="B8DECA54"/>
    <w:lvl w:ilvl="0" w:tplc="8528E78E"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  <w:b w:val="0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DD20DA"/>
    <w:multiLevelType w:val="hybridMultilevel"/>
    <w:tmpl w:val="F8E87C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110877"/>
    <w:multiLevelType w:val="hybridMultilevel"/>
    <w:tmpl w:val="FB2A2C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DB4F5F"/>
    <w:multiLevelType w:val="hybridMultilevel"/>
    <w:tmpl w:val="4B509EB6"/>
    <w:lvl w:ilvl="0" w:tplc="4CDAA0E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D664377"/>
    <w:multiLevelType w:val="hybridMultilevel"/>
    <w:tmpl w:val="EE4ED498"/>
    <w:lvl w:ilvl="0" w:tplc="97565888">
      <w:numFmt w:val="bullet"/>
      <w:lvlText w:val="•"/>
      <w:lvlJc w:val="left"/>
      <w:pPr>
        <w:ind w:left="1080" w:hanging="720"/>
      </w:pPr>
      <w:rPr>
        <w:rFonts w:ascii="Verdana" w:eastAsia="Verdana" w:hAnsi="Verdana" w:cs="Verdana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ED1D0E"/>
    <w:multiLevelType w:val="singleLevel"/>
    <w:tmpl w:val="0000000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11B57663"/>
    <w:multiLevelType w:val="hybridMultilevel"/>
    <w:tmpl w:val="E738FE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B5006A"/>
    <w:multiLevelType w:val="hybridMultilevel"/>
    <w:tmpl w:val="4B509EB6"/>
    <w:lvl w:ilvl="0" w:tplc="4CDAA0E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E4245F6"/>
    <w:multiLevelType w:val="hybridMultilevel"/>
    <w:tmpl w:val="C2D01E8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23A82"/>
    <w:multiLevelType w:val="hybridMultilevel"/>
    <w:tmpl w:val="A3767D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256FF6"/>
    <w:multiLevelType w:val="hybridMultilevel"/>
    <w:tmpl w:val="FF5C299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7C6031"/>
    <w:multiLevelType w:val="hybridMultilevel"/>
    <w:tmpl w:val="F07EA41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7">
      <w:start w:val="1"/>
      <w:numFmt w:val="lowerLetter"/>
      <w:lvlText w:val="%2)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AF03AA"/>
    <w:multiLevelType w:val="hybridMultilevel"/>
    <w:tmpl w:val="8548B138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885690"/>
    <w:multiLevelType w:val="hybridMultilevel"/>
    <w:tmpl w:val="3ECA31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CC1B23"/>
    <w:multiLevelType w:val="hybridMultilevel"/>
    <w:tmpl w:val="D9B46EAA"/>
    <w:lvl w:ilvl="0" w:tplc="9AF2C958">
      <w:numFmt w:val="bullet"/>
      <w:lvlText w:val=""/>
      <w:lvlJc w:val="left"/>
      <w:pPr>
        <w:ind w:left="720" w:hanging="360"/>
      </w:pPr>
      <w:rPr>
        <w:rFonts w:ascii="Wingdings" w:eastAsia="Times New Roman" w:hAnsi="Wingdings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7F3835"/>
    <w:multiLevelType w:val="hybridMultilevel"/>
    <w:tmpl w:val="0D3C0A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9872F9"/>
    <w:multiLevelType w:val="hybridMultilevel"/>
    <w:tmpl w:val="0310E36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04408"/>
    <w:multiLevelType w:val="hybridMultilevel"/>
    <w:tmpl w:val="A01CBD5C"/>
    <w:lvl w:ilvl="0" w:tplc="F53C8B20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682519"/>
    <w:multiLevelType w:val="hybridMultilevel"/>
    <w:tmpl w:val="B358CB5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D34C1"/>
    <w:multiLevelType w:val="hybridMultilevel"/>
    <w:tmpl w:val="05944BBE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303B80"/>
    <w:multiLevelType w:val="hybridMultilevel"/>
    <w:tmpl w:val="AF4471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923D73"/>
    <w:multiLevelType w:val="multilevel"/>
    <w:tmpl w:val="4EA0C3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FDA0A55"/>
    <w:multiLevelType w:val="hybridMultilevel"/>
    <w:tmpl w:val="1988D17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B3615F"/>
    <w:multiLevelType w:val="hybridMultilevel"/>
    <w:tmpl w:val="915E3E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F57E42"/>
    <w:multiLevelType w:val="hybridMultilevel"/>
    <w:tmpl w:val="01940C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FE5339"/>
    <w:multiLevelType w:val="multilevel"/>
    <w:tmpl w:val="F8C083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010317"/>
    <w:multiLevelType w:val="hybridMultilevel"/>
    <w:tmpl w:val="8F202D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5B49E0"/>
    <w:multiLevelType w:val="hybridMultilevel"/>
    <w:tmpl w:val="B60210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FC6A32"/>
    <w:multiLevelType w:val="hybridMultilevel"/>
    <w:tmpl w:val="C562D3D2"/>
    <w:lvl w:ilvl="0" w:tplc="A72024F4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A45343"/>
    <w:multiLevelType w:val="hybridMultilevel"/>
    <w:tmpl w:val="96B87914"/>
    <w:lvl w:ilvl="0" w:tplc="6680B8D6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  <w:i w:val="0"/>
      </w:rPr>
    </w:lvl>
    <w:lvl w:ilvl="1" w:tplc="6680B8D6">
      <w:start w:val="1"/>
      <w:numFmt w:val="bullet"/>
      <w:lvlText w:val=""/>
      <w:lvlJc w:val="left"/>
      <w:pPr>
        <w:ind w:left="357" w:hanging="357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9A7F07"/>
    <w:multiLevelType w:val="hybridMultilevel"/>
    <w:tmpl w:val="3DE26E6C"/>
    <w:lvl w:ilvl="0" w:tplc="2F4CCDA8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D4DBE"/>
    <w:multiLevelType w:val="hybridMultilevel"/>
    <w:tmpl w:val="675C9958"/>
    <w:lvl w:ilvl="0" w:tplc="C8C4C5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C278C5"/>
    <w:multiLevelType w:val="hybridMultilevel"/>
    <w:tmpl w:val="2EBC6E94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5"/>
  </w:num>
  <w:num w:numId="8">
    <w:abstractNumId w:val="33"/>
  </w:num>
  <w:num w:numId="9">
    <w:abstractNumId w:val="10"/>
  </w:num>
  <w:num w:numId="10">
    <w:abstractNumId w:val="7"/>
  </w:num>
  <w:num w:numId="11">
    <w:abstractNumId w:val="29"/>
  </w:num>
  <w:num w:numId="12">
    <w:abstractNumId w:val="13"/>
  </w:num>
  <w:num w:numId="13">
    <w:abstractNumId w:val="17"/>
  </w:num>
  <w:num w:numId="14">
    <w:abstractNumId w:val="36"/>
  </w:num>
  <w:num w:numId="15">
    <w:abstractNumId w:val="6"/>
  </w:num>
  <w:num w:numId="16">
    <w:abstractNumId w:val="19"/>
  </w:num>
  <w:num w:numId="17">
    <w:abstractNumId w:val="35"/>
  </w:num>
  <w:num w:numId="18">
    <w:abstractNumId w:val="18"/>
  </w:num>
  <w:num w:numId="19">
    <w:abstractNumId w:val="31"/>
  </w:num>
  <w:num w:numId="20">
    <w:abstractNumId w:val="26"/>
  </w:num>
  <w:num w:numId="21">
    <w:abstractNumId w:val="37"/>
  </w:num>
  <w:num w:numId="22">
    <w:abstractNumId w:val="16"/>
  </w:num>
  <w:num w:numId="23">
    <w:abstractNumId w:val="25"/>
  </w:num>
  <w:num w:numId="24">
    <w:abstractNumId w:val="30"/>
  </w:num>
  <w:num w:numId="25">
    <w:abstractNumId w:val="34"/>
  </w:num>
  <w:num w:numId="26">
    <w:abstractNumId w:val="14"/>
  </w:num>
  <w:num w:numId="27">
    <w:abstractNumId w:val="39"/>
  </w:num>
  <w:num w:numId="28">
    <w:abstractNumId w:val="22"/>
  </w:num>
  <w:num w:numId="29">
    <w:abstractNumId w:val="32"/>
  </w:num>
  <w:num w:numId="30">
    <w:abstractNumId w:val="23"/>
  </w:num>
  <w:num w:numId="31">
    <w:abstractNumId w:val="12"/>
  </w:num>
  <w:num w:numId="32">
    <w:abstractNumId w:val="27"/>
  </w:num>
  <w:num w:numId="33">
    <w:abstractNumId w:val="24"/>
  </w:num>
  <w:num w:numId="34">
    <w:abstractNumId w:val="41"/>
  </w:num>
  <w:num w:numId="35">
    <w:abstractNumId w:val="11"/>
  </w:num>
  <w:num w:numId="36">
    <w:abstractNumId w:val="9"/>
  </w:num>
  <w:num w:numId="37">
    <w:abstractNumId w:val="38"/>
  </w:num>
  <w:num w:numId="38">
    <w:abstractNumId w:val="20"/>
  </w:num>
  <w:num w:numId="39">
    <w:abstractNumId w:val="8"/>
  </w:num>
  <w:num w:numId="40">
    <w:abstractNumId w:val="28"/>
  </w:num>
  <w:num w:numId="41">
    <w:abstractNumId w:val="21"/>
  </w:num>
  <w:num w:numId="42">
    <w:abstractNumId w:val="40"/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998"/>
    <w:rsid w:val="00000C60"/>
    <w:rsid w:val="00023793"/>
    <w:rsid w:val="00034FE3"/>
    <w:rsid w:val="00045719"/>
    <w:rsid w:val="00047F20"/>
    <w:rsid w:val="00061781"/>
    <w:rsid w:val="00067CDD"/>
    <w:rsid w:val="00070F96"/>
    <w:rsid w:val="0008455F"/>
    <w:rsid w:val="00090639"/>
    <w:rsid w:val="000A7659"/>
    <w:rsid w:val="000B4B07"/>
    <w:rsid w:val="000B5B59"/>
    <w:rsid w:val="000B635E"/>
    <w:rsid w:val="000C052A"/>
    <w:rsid w:val="000C1701"/>
    <w:rsid w:val="000C2B2F"/>
    <w:rsid w:val="000C3BBA"/>
    <w:rsid w:val="000E5BDB"/>
    <w:rsid w:val="000F2E51"/>
    <w:rsid w:val="000F4CE8"/>
    <w:rsid w:val="0010569F"/>
    <w:rsid w:val="0010677C"/>
    <w:rsid w:val="00106846"/>
    <w:rsid w:val="001076D3"/>
    <w:rsid w:val="00113B6C"/>
    <w:rsid w:val="001235CF"/>
    <w:rsid w:val="00125495"/>
    <w:rsid w:val="00130FB0"/>
    <w:rsid w:val="001415F9"/>
    <w:rsid w:val="00145E42"/>
    <w:rsid w:val="00155C91"/>
    <w:rsid w:val="00156E42"/>
    <w:rsid w:val="00161AD6"/>
    <w:rsid w:val="00163220"/>
    <w:rsid w:val="001650D4"/>
    <w:rsid w:val="00171ECC"/>
    <w:rsid w:val="00173122"/>
    <w:rsid w:val="00181A08"/>
    <w:rsid w:val="0018757F"/>
    <w:rsid w:val="00192E6D"/>
    <w:rsid w:val="00196997"/>
    <w:rsid w:val="001B4D3F"/>
    <w:rsid w:val="001B6361"/>
    <w:rsid w:val="001D059F"/>
    <w:rsid w:val="001D09E3"/>
    <w:rsid w:val="001D3B0E"/>
    <w:rsid w:val="001E5443"/>
    <w:rsid w:val="001E5852"/>
    <w:rsid w:val="001E622A"/>
    <w:rsid w:val="001E7ED6"/>
    <w:rsid w:val="001F59BB"/>
    <w:rsid w:val="00203033"/>
    <w:rsid w:val="00205487"/>
    <w:rsid w:val="002070FB"/>
    <w:rsid w:val="002152C3"/>
    <w:rsid w:val="0021610F"/>
    <w:rsid w:val="002214EF"/>
    <w:rsid w:val="00234F10"/>
    <w:rsid w:val="00236361"/>
    <w:rsid w:val="00245EE1"/>
    <w:rsid w:val="00246C8B"/>
    <w:rsid w:val="00250E52"/>
    <w:rsid w:val="00266F13"/>
    <w:rsid w:val="00272D80"/>
    <w:rsid w:val="00275161"/>
    <w:rsid w:val="0027773B"/>
    <w:rsid w:val="002827C2"/>
    <w:rsid w:val="002836FC"/>
    <w:rsid w:val="00290492"/>
    <w:rsid w:val="00293556"/>
    <w:rsid w:val="002A0055"/>
    <w:rsid w:val="002A7617"/>
    <w:rsid w:val="002C0089"/>
    <w:rsid w:val="002C2D2D"/>
    <w:rsid w:val="002C4BA7"/>
    <w:rsid w:val="002C57B5"/>
    <w:rsid w:val="002D74CB"/>
    <w:rsid w:val="002E2AA6"/>
    <w:rsid w:val="002F543F"/>
    <w:rsid w:val="002F62E9"/>
    <w:rsid w:val="002F7589"/>
    <w:rsid w:val="00303754"/>
    <w:rsid w:val="003037BF"/>
    <w:rsid w:val="00316929"/>
    <w:rsid w:val="00320D69"/>
    <w:rsid w:val="0032166D"/>
    <w:rsid w:val="00331000"/>
    <w:rsid w:val="00337770"/>
    <w:rsid w:val="00351830"/>
    <w:rsid w:val="003520C5"/>
    <w:rsid w:val="00353E48"/>
    <w:rsid w:val="00354B21"/>
    <w:rsid w:val="00361397"/>
    <w:rsid w:val="0036753A"/>
    <w:rsid w:val="0037286B"/>
    <w:rsid w:val="00373A4E"/>
    <w:rsid w:val="003740BF"/>
    <w:rsid w:val="003776FC"/>
    <w:rsid w:val="00385193"/>
    <w:rsid w:val="003875A3"/>
    <w:rsid w:val="00390761"/>
    <w:rsid w:val="003A20AC"/>
    <w:rsid w:val="003A6B3B"/>
    <w:rsid w:val="003B131A"/>
    <w:rsid w:val="003B1E5C"/>
    <w:rsid w:val="003B6F67"/>
    <w:rsid w:val="003C027F"/>
    <w:rsid w:val="003C0AF6"/>
    <w:rsid w:val="003C3337"/>
    <w:rsid w:val="003C76C1"/>
    <w:rsid w:val="003D6BE9"/>
    <w:rsid w:val="003E39CF"/>
    <w:rsid w:val="003F3823"/>
    <w:rsid w:val="00403608"/>
    <w:rsid w:val="0041292F"/>
    <w:rsid w:val="004146FE"/>
    <w:rsid w:val="00415471"/>
    <w:rsid w:val="00415E23"/>
    <w:rsid w:val="0043074E"/>
    <w:rsid w:val="00433DB8"/>
    <w:rsid w:val="00436F2F"/>
    <w:rsid w:val="00442A58"/>
    <w:rsid w:val="004465A1"/>
    <w:rsid w:val="0045020A"/>
    <w:rsid w:val="00451AD4"/>
    <w:rsid w:val="004527F6"/>
    <w:rsid w:val="00452C1A"/>
    <w:rsid w:val="0046316C"/>
    <w:rsid w:val="0046434F"/>
    <w:rsid w:val="004662D2"/>
    <w:rsid w:val="00470A16"/>
    <w:rsid w:val="004802C4"/>
    <w:rsid w:val="00480828"/>
    <w:rsid w:val="00486B00"/>
    <w:rsid w:val="00494BE5"/>
    <w:rsid w:val="004A3592"/>
    <w:rsid w:val="004A7AD2"/>
    <w:rsid w:val="004C2104"/>
    <w:rsid w:val="004D0547"/>
    <w:rsid w:val="004D1359"/>
    <w:rsid w:val="004D4D5C"/>
    <w:rsid w:val="004D4F5D"/>
    <w:rsid w:val="004D7EB5"/>
    <w:rsid w:val="00500461"/>
    <w:rsid w:val="005022CC"/>
    <w:rsid w:val="0050266E"/>
    <w:rsid w:val="005036F3"/>
    <w:rsid w:val="00504259"/>
    <w:rsid w:val="00504EE3"/>
    <w:rsid w:val="005116BA"/>
    <w:rsid w:val="005132E0"/>
    <w:rsid w:val="00514766"/>
    <w:rsid w:val="00517FC0"/>
    <w:rsid w:val="00523B9B"/>
    <w:rsid w:val="00524A49"/>
    <w:rsid w:val="00525F37"/>
    <w:rsid w:val="0053341F"/>
    <w:rsid w:val="00540CAC"/>
    <w:rsid w:val="005422BE"/>
    <w:rsid w:val="005434C5"/>
    <w:rsid w:val="005478E1"/>
    <w:rsid w:val="00561863"/>
    <w:rsid w:val="00565CA8"/>
    <w:rsid w:val="00573C95"/>
    <w:rsid w:val="00575A73"/>
    <w:rsid w:val="00583F77"/>
    <w:rsid w:val="0059245A"/>
    <w:rsid w:val="005936CC"/>
    <w:rsid w:val="005A618E"/>
    <w:rsid w:val="005B299E"/>
    <w:rsid w:val="005B3AED"/>
    <w:rsid w:val="005B3D97"/>
    <w:rsid w:val="005B4040"/>
    <w:rsid w:val="005B61C6"/>
    <w:rsid w:val="005C35DC"/>
    <w:rsid w:val="005F1746"/>
    <w:rsid w:val="005F5E7E"/>
    <w:rsid w:val="00600413"/>
    <w:rsid w:val="006033BB"/>
    <w:rsid w:val="006035A7"/>
    <w:rsid w:val="00603936"/>
    <w:rsid w:val="00606A30"/>
    <w:rsid w:val="00611E1C"/>
    <w:rsid w:val="00613D19"/>
    <w:rsid w:val="006141A5"/>
    <w:rsid w:val="006348EF"/>
    <w:rsid w:val="00640C7A"/>
    <w:rsid w:val="00641A6D"/>
    <w:rsid w:val="0064512D"/>
    <w:rsid w:val="00646C97"/>
    <w:rsid w:val="0065589A"/>
    <w:rsid w:val="006568B8"/>
    <w:rsid w:val="00663F06"/>
    <w:rsid w:val="00667CA4"/>
    <w:rsid w:val="006705C2"/>
    <w:rsid w:val="006756EB"/>
    <w:rsid w:val="00675A2A"/>
    <w:rsid w:val="0068342E"/>
    <w:rsid w:val="0069261A"/>
    <w:rsid w:val="006963CD"/>
    <w:rsid w:val="0069728D"/>
    <w:rsid w:val="006C2DE2"/>
    <w:rsid w:val="006C3D8B"/>
    <w:rsid w:val="006D1893"/>
    <w:rsid w:val="006D2B35"/>
    <w:rsid w:val="006D3F53"/>
    <w:rsid w:val="006F1D7F"/>
    <w:rsid w:val="006F2055"/>
    <w:rsid w:val="006F407F"/>
    <w:rsid w:val="0071362E"/>
    <w:rsid w:val="00717402"/>
    <w:rsid w:val="00723D7D"/>
    <w:rsid w:val="00725C53"/>
    <w:rsid w:val="007524AD"/>
    <w:rsid w:val="007560F3"/>
    <w:rsid w:val="0075628D"/>
    <w:rsid w:val="007612EF"/>
    <w:rsid w:val="00764AEC"/>
    <w:rsid w:val="0076507E"/>
    <w:rsid w:val="00774728"/>
    <w:rsid w:val="00775362"/>
    <w:rsid w:val="00775C80"/>
    <w:rsid w:val="007918FB"/>
    <w:rsid w:val="00791DD7"/>
    <w:rsid w:val="007A0CD7"/>
    <w:rsid w:val="007A1C23"/>
    <w:rsid w:val="007A5A4E"/>
    <w:rsid w:val="007A6E3B"/>
    <w:rsid w:val="007B368C"/>
    <w:rsid w:val="007C17FC"/>
    <w:rsid w:val="007D242C"/>
    <w:rsid w:val="007D6611"/>
    <w:rsid w:val="007D7B64"/>
    <w:rsid w:val="007E0977"/>
    <w:rsid w:val="007E1E9F"/>
    <w:rsid w:val="007E5F51"/>
    <w:rsid w:val="00804991"/>
    <w:rsid w:val="00807AD8"/>
    <w:rsid w:val="008111D5"/>
    <w:rsid w:val="00811664"/>
    <w:rsid w:val="0081375D"/>
    <w:rsid w:val="0082199C"/>
    <w:rsid w:val="00826E67"/>
    <w:rsid w:val="008276B0"/>
    <w:rsid w:val="00850A61"/>
    <w:rsid w:val="00853AD1"/>
    <w:rsid w:val="0087226A"/>
    <w:rsid w:val="00876DFB"/>
    <w:rsid w:val="00882A90"/>
    <w:rsid w:val="00883CB2"/>
    <w:rsid w:val="00887266"/>
    <w:rsid w:val="00894592"/>
    <w:rsid w:val="00894C09"/>
    <w:rsid w:val="00894EA2"/>
    <w:rsid w:val="008A0D54"/>
    <w:rsid w:val="008A1417"/>
    <w:rsid w:val="008A6506"/>
    <w:rsid w:val="008C083C"/>
    <w:rsid w:val="008C670B"/>
    <w:rsid w:val="008D27A7"/>
    <w:rsid w:val="008D2EF2"/>
    <w:rsid w:val="008F19F2"/>
    <w:rsid w:val="008F44AA"/>
    <w:rsid w:val="00906063"/>
    <w:rsid w:val="00926070"/>
    <w:rsid w:val="00944849"/>
    <w:rsid w:val="009509FE"/>
    <w:rsid w:val="0095197E"/>
    <w:rsid w:val="009523A0"/>
    <w:rsid w:val="0095345F"/>
    <w:rsid w:val="00957043"/>
    <w:rsid w:val="00963306"/>
    <w:rsid w:val="0096703C"/>
    <w:rsid w:val="0097036B"/>
    <w:rsid w:val="00982475"/>
    <w:rsid w:val="009829B5"/>
    <w:rsid w:val="00982BEA"/>
    <w:rsid w:val="00987C08"/>
    <w:rsid w:val="009A091D"/>
    <w:rsid w:val="009B17C1"/>
    <w:rsid w:val="009B52A8"/>
    <w:rsid w:val="009B6088"/>
    <w:rsid w:val="009D0078"/>
    <w:rsid w:val="009F4E64"/>
    <w:rsid w:val="00A01ADB"/>
    <w:rsid w:val="00A0318E"/>
    <w:rsid w:val="00A065A5"/>
    <w:rsid w:val="00A101FA"/>
    <w:rsid w:val="00A125C3"/>
    <w:rsid w:val="00A12955"/>
    <w:rsid w:val="00A12C80"/>
    <w:rsid w:val="00A20E8A"/>
    <w:rsid w:val="00A261B0"/>
    <w:rsid w:val="00A273EC"/>
    <w:rsid w:val="00A3713E"/>
    <w:rsid w:val="00A46405"/>
    <w:rsid w:val="00A50D9B"/>
    <w:rsid w:val="00A51D61"/>
    <w:rsid w:val="00A51F6E"/>
    <w:rsid w:val="00A60BA6"/>
    <w:rsid w:val="00A7099B"/>
    <w:rsid w:val="00A77C98"/>
    <w:rsid w:val="00A87988"/>
    <w:rsid w:val="00A924AF"/>
    <w:rsid w:val="00A92ACF"/>
    <w:rsid w:val="00A93FB8"/>
    <w:rsid w:val="00AA0C5A"/>
    <w:rsid w:val="00AA69D0"/>
    <w:rsid w:val="00AB55B8"/>
    <w:rsid w:val="00AB619E"/>
    <w:rsid w:val="00AC6893"/>
    <w:rsid w:val="00AD2FA1"/>
    <w:rsid w:val="00AD7635"/>
    <w:rsid w:val="00AE17F3"/>
    <w:rsid w:val="00AE30DB"/>
    <w:rsid w:val="00AF52AE"/>
    <w:rsid w:val="00AF6539"/>
    <w:rsid w:val="00B0271F"/>
    <w:rsid w:val="00B125CE"/>
    <w:rsid w:val="00B1544B"/>
    <w:rsid w:val="00B173F8"/>
    <w:rsid w:val="00B318E7"/>
    <w:rsid w:val="00B4449D"/>
    <w:rsid w:val="00B5313C"/>
    <w:rsid w:val="00B6058E"/>
    <w:rsid w:val="00B64DBC"/>
    <w:rsid w:val="00B70518"/>
    <w:rsid w:val="00B74849"/>
    <w:rsid w:val="00B804BB"/>
    <w:rsid w:val="00B807EE"/>
    <w:rsid w:val="00B847E1"/>
    <w:rsid w:val="00B862EF"/>
    <w:rsid w:val="00B9150B"/>
    <w:rsid w:val="00B92536"/>
    <w:rsid w:val="00B965D0"/>
    <w:rsid w:val="00BA41DB"/>
    <w:rsid w:val="00BA4DF7"/>
    <w:rsid w:val="00BA59CC"/>
    <w:rsid w:val="00BA7B6E"/>
    <w:rsid w:val="00BB325B"/>
    <w:rsid w:val="00BB4FA7"/>
    <w:rsid w:val="00BC2A3F"/>
    <w:rsid w:val="00BC51A3"/>
    <w:rsid w:val="00BD7940"/>
    <w:rsid w:val="00C016A2"/>
    <w:rsid w:val="00C121D2"/>
    <w:rsid w:val="00C122D5"/>
    <w:rsid w:val="00C14EA0"/>
    <w:rsid w:val="00C16AEA"/>
    <w:rsid w:val="00C16D7F"/>
    <w:rsid w:val="00C20B3D"/>
    <w:rsid w:val="00C255D8"/>
    <w:rsid w:val="00C40C27"/>
    <w:rsid w:val="00C515AE"/>
    <w:rsid w:val="00C60F7C"/>
    <w:rsid w:val="00C6452B"/>
    <w:rsid w:val="00C720EB"/>
    <w:rsid w:val="00C80007"/>
    <w:rsid w:val="00C826B8"/>
    <w:rsid w:val="00C8416E"/>
    <w:rsid w:val="00C8439E"/>
    <w:rsid w:val="00C90600"/>
    <w:rsid w:val="00C9198D"/>
    <w:rsid w:val="00C919A0"/>
    <w:rsid w:val="00CA2232"/>
    <w:rsid w:val="00CA2B03"/>
    <w:rsid w:val="00CA7962"/>
    <w:rsid w:val="00CB3859"/>
    <w:rsid w:val="00CC2270"/>
    <w:rsid w:val="00CD0748"/>
    <w:rsid w:val="00CD122D"/>
    <w:rsid w:val="00CD4BCF"/>
    <w:rsid w:val="00CD6616"/>
    <w:rsid w:val="00CE2AB7"/>
    <w:rsid w:val="00CE62AC"/>
    <w:rsid w:val="00CF4BDB"/>
    <w:rsid w:val="00CF4E22"/>
    <w:rsid w:val="00D1437C"/>
    <w:rsid w:val="00D15E2F"/>
    <w:rsid w:val="00D25500"/>
    <w:rsid w:val="00D25C1D"/>
    <w:rsid w:val="00D26B9D"/>
    <w:rsid w:val="00D6015B"/>
    <w:rsid w:val="00D61669"/>
    <w:rsid w:val="00D7116B"/>
    <w:rsid w:val="00D72BC6"/>
    <w:rsid w:val="00D84A6F"/>
    <w:rsid w:val="00D85909"/>
    <w:rsid w:val="00D905EC"/>
    <w:rsid w:val="00DA5D16"/>
    <w:rsid w:val="00DB3E66"/>
    <w:rsid w:val="00DB5E0F"/>
    <w:rsid w:val="00DC5F21"/>
    <w:rsid w:val="00DD14A1"/>
    <w:rsid w:val="00DD2E25"/>
    <w:rsid w:val="00DD65A4"/>
    <w:rsid w:val="00DD67DE"/>
    <w:rsid w:val="00DE60E9"/>
    <w:rsid w:val="00DF064D"/>
    <w:rsid w:val="00DF15E1"/>
    <w:rsid w:val="00E01495"/>
    <w:rsid w:val="00E0702D"/>
    <w:rsid w:val="00E11998"/>
    <w:rsid w:val="00E120B7"/>
    <w:rsid w:val="00E21815"/>
    <w:rsid w:val="00E22000"/>
    <w:rsid w:val="00E27E71"/>
    <w:rsid w:val="00E3132F"/>
    <w:rsid w:val="00E31829"/>
    <w:rsid w:val="00E40BE2"/>
    <w:rsid w:val="00E44EB9"/>
    <w:rsid w:val="00E51680"/>
    <w:rsid w:val="00E55188"/>
    <w:rsid w:val="00E625BA"/>
    <w:rsid w:val="00E66255"/>
    <w:rsid w:val="00E71AB0"/>
    <w:rsid w:val="00E747DD"/>
    <w:rsid w:val="00E8394A"/>
    <w:rsid w:val="00E854E4"/>
    <w:rsid w:val="00E87670"/>
    <w:rsid w:val="00E876F1"/>
    <w:rsid w:val="00E9030F"/>
    <w:rsid w:val="00E92921"/>
    <w:rsid w:val="00E9298F"/>
    <w:rsid w:val="00E96A59"/>
    <w:rsid w:val="00EB4380"/>
    <w:rsid w:val="00EB66EA"/>
    <w:rsid w:val="00EC3108"/>
    <w:rsid w:val="00EC449D"/>
    <w:rsid w:val="00EC6E56"/>
    <w:rsid w:val="00ED6F34"/>
    <w:rsid w:val="00EE39CE"/>
    <w:rsid w:val="00EE4EA8"/>
    <w:rsid w:val="00EE65AD"/>
    <w:rsid w:val="00EE7164"/>
    <w:rsid w:val="00EF0516"/>
    <w:rsid w:val="00EF2062"/>
    <w:rsid w:val="00EF4D22"/>
    <w:rsid w:val="00EF7BCD"/>
    <w:rsid w:val="00F05BD4"/>
    <w:rsid w:val="00F11F0F"/>
    <w:rsid w:val="00F2157A"/>
    <w:rsid w:val="00F23A88"/>
    <w:rsid w:val="00F3148D"/>
    <w:rsid w:val="00F33EB8"/>
    <w:rsid w:val="00F350C6"/>
    <w:rsid w:val="00F35C55"/>
    <w:rsid w:val="00F40AE5"/>
    <w:rsid w:val="00F44543"/>
    <w:rsid w:val="00F46FC6"/>
    <w:rsid w:val="00F5143A"/>
    <w:rsid w:val="00F67A8D"/>
    <w:rsid w:val="00F72BCF"/>
    <w:rsid w:val="00F737BC"/>
    <w:rsid w:val="00F73F73"/>
    <w:rsid w:val="00F7605D"/>
    <w:rsid w:val="00F821A2"/>
    <w:rsid w:val="00F86900"/>
    <w:rsid w:val="00F97E70"/>
    <w:rsid w:val="00FA1625"/>
    <w:rsid w:val="00FA29EA"/>
    <w:rsid w:val="00FA5E5A"/>
    <w:rsid w:val="00FB3C9D"/>
    <w:rsid w:val="00FB47C1"/>
    <w:rsid w:val="00FB775B"/>
    <w:rsid w:val="00FB7ADC"/>
    <w:rsid w:val="00FB7BC4"/>
    <w:rsid w:val="00FC1250"/>
    <w:rsid w:val="00FC3144"/>
    <w:rsid w:val="00FC5525"/>
    <w:rsid w:val="00FC564E"/>
    <w:rsid w:val="00FC5F0B"/>
    <w:rsid w:val="00FD36B1"/>
    <w:rsid w:val="00FE080C"/>
    <w:rsid w:val="00FE3896"/>
    <w:rsid w:val="00FF11CF"/>
    <w:rsid w:val="00FF1648"/>
    <w:rsid w:val="00FF377D"/>
    <w:rsid w:val="00FF5217"/>
    <w:rsid w:val="00FF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oNotEmbedSmartTags/>
  <w:decimalSymbol w:val=","/>
  <w:listSeparator w:val=";"/>
  <w14:docId w14:val="73FF534B"/>
  <w15:chartTrackingRefBased/>
  <w15:docId w15:val="{2CB8B778-AC42-4386-A869-D330DF7F6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B7ADC"/>
    <w:pPr>
      <w:suppressAutoHyphens/>
    </w:pPr>
    <w:rPr>
      <w:rFonts w:ascii="Verdana" w:hAnsi="Verdana" w:cs="Verdana"/>
      <w:bCs/>
      <w:szCs w:val="22"/>
      <w:lang w:val="en-GB" w:eastAsia="zh-CN"/>
    </w:rPr>
  </w:style>
  <w:style w:type="paragraph" w:styleId="Naslov1">
    <w:name w:val="heading 1"/>
    <w:basedOn w:val="Navaden"/>
    <w:next w:val="Navaden"/>
    <w:qFormat/>
    <w:pPr>
      <w:overflowPunct w:val="0"/>
      <w:autoSpaceDE w:val="0"/>
      <w:spacing w:before="120" w:after="120"/>
      <w:textAlignment w:val="baseline"/>
      <w:outlineLvl w:val="0"/>
    </w:pPr>
    <w:rPr>
      <w:bCs w:val="0"/>
      <w:lang w:val="sl-SI"/>
    </w:rPr>
  </w:style>
  <w:style w:type="paragraph" w:styleId="Naslov2">
    <w:name w:val="heading 2"/>
    <w:basedOn w:val="Navaden"/>
    <w:next w:val="Navaden"/>
    <w:qFormat/>
    <w:pPr>
      <w:widowControl w:val="0"/>
      <w:numPr>
        <w:ilvl w:val="1"/>
        <w:numId w:val="1"/>
      </w:numPr>
      <w:overflowPunct w:val="0"/>
      <w:autoSpaceDE w:val="0"/>
      <w:spacing w:before="120" w:after="120"/>
      <w:jc w:val="both"/>
      <w:textAlignment w:val="baseline"/>
      <w:outlineLvl w:val="1"/>
    </w:pPr>
    <w:rPr>
      <w:b/>
      <w:sz w:val="22"/>
      <w:szCs w:val="20"/>
      <w:lang w:val="sl-SI"/>
    </w:rPr>
  </w:style>
  <w:style w:type="paragraph" w:styleId="Naslov3">
    <w:name w:val="heading 3"/>
    <w:basedOn w:val="Navaden"/>
    <w:next w:val="Navaden"/>
    <w:qFormat/>
    <w:pPr>
      <w:widowControl w:val="0"/>
      <w:numPr>
        <w:ilvl w:val="2"/>
        <w:numId w:val="1"/>
      </w:numPr>
      <w:overflowPunct w:val="0"/>
      <w:autoSpaceDE w:val="0"/>
      <w:spacing w:before="120" w:after="120"/>
      <w:jc w:val="both"/>
      <w:textAlignment w:val="baseline"/>
      <w:outlineLvl w:val="2"/>
    </w:pPr>
    <w:rPr>
      <w:b/>
      <w:szCs w:val="20"/>
      <w:lang w:val="sl-SI"/>
    </w:rPr>
  </w:style>
  <w:style w:type="paragraph" w:styleId="Naslov4">
    <w:name w:val="heading 4"/>
    <w:basedOn w:val="Navaden"/>
    <w:next w:val="Navaden"/>
    <w:qFormat/>
    <w:pPr>
      <w:keepNext/>
      <w:numPr>
        <w:ilvl w:val="3"/>
        <w:numId w:val="1"/>
      </w:numPr>
      <w:overflowPunct w:val="0"/>
      <w:autoSpaceDE w:val="0"/>
      <w:spacing w:before="240" w:after="60"/>
      <w:jc w:val="both"/>
      <w:textAlignment w:val="baseline"/>
      <w:outlineLvl w:val="3"/>
    </w:pPr>
    <w:rPr>
      <w:i/>
      <w:szCs w:val="20"/>
      <w:lang w:val="sl-SI"/>
    </w:rPr>
  </w:style>
  <w:style w:type="paragraph" w:styleId="Naslov5">
    <w:name w:val="heading 5"/>
    <w:basedOn w:val="Navaden"/>
    <w:next w:val="Navaden"/>
    <w:qFormat/>
    <w:pPr>
      <w:numPr>
        <w:ilvl w:val="4"/>
        <w:numId w:val="1"/>
      </w:numPr>
      <w:spacing w:before="240" w:after="60"/>
      <w:jc w:val="both"/>
      <w:outlineLvl w:val="4"/>
    </w:pPr>
    <w:rPr>
      <w:b/>
      <w:bCs w:val="0"/>
      <w:i/>
      <w:iCs/>
      <w:sz w:val="26"/>
      <w:szCs w:val="26"/>
      <w:lang w:val="sl-SI"/>
    </w:rPr>
  </w:style>
  <w:style w:type="paragraph" w:styleId="Naslov6">
    <w:name w:val="heading 6"/>
    <w:basedOn w:val="Navaden"/>
    <w:next w:val="Navaden"/>
    <w:qFormat/>
    <w:pPr>
      <w:numPr>
        <w:ilvl w:val="5"/>
        <w:numId w:val="1"/>
      </w:numPr>
      <w:spacing w:before="240" w:after="60"/>
      <w:jc w:val="both"/>
      <w:outlineLvl w:val="5"/>
    </w:pPr>
    <w:rPr>
      <w:b/>
      <w:bCs w:val="0"/>
      <w:sz w:val="22"/>
      <w:lang w:val="sl-SI"/>
    </w:rPr>
  </w:style>
  <w:style w:type="paragraph" w:styleId="Naslov7">
    <w:name w:val="heading 7"/>
    <w:basedOn w:val="Navaden"/>
    <w:next w:val="Navaden"/>
    <w:qFormat/>
    <w:pPr>
      <w:numPr>
        <w:ilvl w:val="6"/>
        <w:numId w:val="1"/>
      </w:numPr>
      <w:spacing w:before="240" w:after="60"/>
      <w:jc w:val="both"/>
      <w:outlineLvl w:val="6"/>
    </w:pPr>
    <w:rPr>
      <w:lang w:val="sl-SI"/>
    </w:rPr>
  </w:style>
  <w:style w:type="paragraph" w:styleId="Naslov8">
    <w:name w:val="heading 8"/>
    <w:basedOn w:val="Navaden"/>
    <w:next w:val="Navaden"/>
    <w:qFormat/>
    <w:pPr>
      <w:numPr>
        <w:ilvl w:val="7"/>
        <w:numId w:val="1"/>
      </w:numPr>
      <w:spacing w:before="240" w:after="60"/>
      <w:jc w:val="both"/>
      <w:outlineLvl w:val="7"/>
    </w:pPr>
    <w:rPr>
      <w:i/>
      <w:iCs/>
      <w:lang w:val="sl-SI"/>
    </w:rPr>
  </w:style>
  <w:style w:type="paragraph" w:styleId="Naslov9">
    <w:name w:val="heading 9"/>
    <w:basedOn w:val="Navaden"/>
    <w:next w:val="Navaden"/>
    <w:qFormat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z w:val="16"/>
      <w:szCs w:val="16"/>
      <w:lang w:val="sl-SI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</w:style>
  <w:style w:type="character" w:customStyle="1" w:styleId="WW8Num4z1">
    <w:name w:val="WW8Num4z1"/>
    <w:rPr>
      <w:b w:val="0"/>
      <w:sz w:val="16"/>
      <w:szCs w:val="16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6z0">
    <w:name w:val="WW8Num6z0"/>
    <w:rPr>
      <w:rFonts w:ascii="Verdana" w:hAnsi="Verdana" w:cs="Times New Roman"/>
      <w:sz w:val="16"/>
      <w:szCs w:val="16"/>
    </w:rPr>
  </w:style>
  <w:style w:type="character" w:customStyle="1" w:styleId="WW8Num5z1">
    <w:name w:val="WW8Num5z1"/>
    <w:rPr>
      <w:b w:val="0"/>
      <w:sz w:val="16"/>
      <w:szCs w:val="16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7z0">
    <w:name w:val="WW8Num7z0"/>
    <w:rPr>
      <w:rFonts w:ascii="Verdana" w:hAnsi="Verdana" w:cs="Times New Roman"/>
      <w:sz w:val="16"/>
      <w:szCs w:val="16"/>
    </w:rPr>
  </w:style>
  <w:style w:type="character" w:customStyle="1" w:styleId="WW8Num3z1">
    <w:name w:val="WW8Num3z1"/>
    <w:rPr>
      <w:b w:val="0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Calibri" w:eastAsia="Calibri" w:hAnsi="Calibri" w:cs="Calibri"/>
    </w:rPr>
  </w:style>
  <w:style w:type="character" w:customStyle="1" w:styleId="WW8Num8z1">
    <w:name w:val="WW8Num8z1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4">
    <w:name w:val="WW8Num8z4"/>
    <w:rPr>
      <w:rFonts w:ascii="Courier New" w:hAnsi="Courier New" w:cs="Courier New"/>
    </w:rPr>
  </w:style>
  <w:style w:type="character" w:customStyle="1" w:styleId="WW8Num9z0">
    <w:name w:val="WW8Num9z0"/>
  </w:style>
  <w:style w:type="character" w:customStyle="1" w:styleId="WW8Num9z1">
    <w:name w:val="WW8Num9z1"/>
    <w:rPr>
      <w:b w:val="0"/>
      <w:sz w:val="16"/>
      <w:szCs w:val="16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  <w:rPr>
      <w:b w:val="0"/>
      <w:sz w:val="16"/>
      <w:szCs w:val="16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  <w:rPr>
      <w:b w:val="0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Calibri" w:eastAsia="Calibri" w:hAnsi="Calibri" w:cs="Calibri"/>
    </w:rPr>
  </w:style>
  <w:style w:type="character" w:customStyle="1" w:styleId="WW8Num15z1">
    <w:name w:val="WW8Num15z1"/>
    <w:rPr>
      <w:rFonts w:ascii="Symbol" w:hAnsi="Symbol" w:cs="Symbol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4">
    <w:name w:val="WW8Num15z4"/>
    <w:rPr>
      <w:rFonts w:ascii="Courier New" w:hAnsi="Courier New" w:cs="Courier New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8z0">
    <w:name w:val="WW8Num18z0"/>
    <w:rPr>
      <w:rFonts w:ascii="Verdana" w:eastAsia="Times New Roman" w:hAnsi="Verdana" w:cs="Times New Roman"/>
      <w:sz w:val="16"/>
      <w:szCs w:val="16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9z0">
    <w:name w:val="WW8Num19z0"/>
  </w:style>
  <w:style w:type="character" w:customStyle="1" w:styleId="WW8Num19z1">
    <w:name w:val="WW8Num19z1"/>
    <w:rPr>
      <w:b w:val="0"/>
      <w:sz w:val="16"/>
      <w:szCs w:val="16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eastAsia="Times New Roman" w:hAnsi="Symbol" w:cs="Times New Roman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</w:style>
  <w:style w:type="character" w:customStyle="1" w:styleId="WW8Num21z1">
    <w:name w:val="WW8Num21z1"/>
    <w:rPr>
      <w:b w:val="0"/>
      <w:sz w:val="16"/>
      <w:szCs w:val="16"/>
    </w:rPr>
  </w:style>
  <w:style w:type="character" w:customStyle="1" w:styleId="Privzetapisavaodstavka2">
    <w:name w:val="Privzeta pisava odstavka2"/>
  </w:style>
  <w:style w:type="character" w:customStyle="1" w:styleId="FootnoteCharacters">
    <w:name w:val="Footnote Characters"/>
    <w:rPr>
      <w:vertAlign w:val="superscript"/>
    </w:rPr>
  </w:style>
  <w:style w:type="character" w:customStyle="1" w:styleId="Privzetapisavaodstavka1">
    <w:name w:val="Privzeta pisava odstavka1"/>
  </w:style>
  <w:style w:type="character" w:styleId="tevilkastrani">
    <w:name w:val="page number"/>
    <w:basedOn w:val="Privzetapisavaodstavka1"/>
  </w:style>
  <w:style w:type="character" w:customStyle="1" w:styleId="Sprotnaopomba-sklic1">
    <w:name w:val="Sprotna opomba - sklic1"/>
    <w:rPr>
      <w:vertAlign w:val="superscript"/>
    </w:rPr>
  </w:style>
  <w:style w:type="character" w:customStyle="1" w:styleId="NogaZnak">
    <w:name w:val="Noga Znak"/>
    <w:uiPriority w:val="99"/>
    <w:rPr>
      <w:rFonts w:ascii="Verdana" w:hAnsi="Verdana" w:cs="Verdana"/>
      <w:bCs/>
      <w:lang w:val="sl-SI"/>
    </w:rPr>
  </w:style>
  <w:style w:type="character" w:customStyle="1" w:styleId="BesedilooblakaZnak">
    <w:name w:val="Besedilo oblačka Znak"/>
    <w:rPr>
      <w:rFonts w:ascii="Tahoma" w:hAnsi="Tahoma" w:cs="Tahoma"/>
      <w:bCs/>
      <w:sz w:val="16"/>
      <w:szCs w:val="16"/>
      <w:lang w:val="en-GB"/>
    </w:rPr>
  </w:style>
  <w:style w:type="character" w:customStyle="1" w:styleId="Telobesedila-zamikZnak">
    <w:name w:val="Telo besedila - zamik Znak"/>
    <w:rPr>
      <w:rFonts w:ascii="Verdana" w:hAnsi="Verdana" w:cs="Verdana"/>
      <w:bCs/>
      <w:szCs w:val="22"/>
      <w:lang w:val="en-GB" w:eastAsia="zh-CN"/>
    </w:rPr>
  </w:style>
  <w:style w:type="character" w:customStyle="1" w:styleId="Pripombasklic1">
    <w:name w:val="Pripomba – sklic1"/>
    <w:rPr>
      <w:sz w:val="16"/>
      <w:szCs w:val="16"/>
    </w:rPr>
  </w:style>
  <w:style w:type="character" w:customStyle="1" w:styleId="PripombabesediloZnak">
    <w:name w:val="Pripomba – besedilo Znak"/>
    <w:rPr>
      <w:rFonts w:ascii="Verdana" w:hAnsi="Verdana" w:cs="Verdana"/>
      <w:bCs/>
      <w:lang w:val="en-GB"/>
    </w:rPr>
  </w:style>
  <w:style w:type="character" w:customStyle="1" w:styleId="ZadevapripombeZnak">
    <w:name w:val="Zadeva pripombe Znak"/>
    <w:rPr>
      <w:rFonts w:ascii="Verdana" w:hAnsi="Verdana" w:cs="Verdana"/>
      <w:b/>
      <w:bCs/>
      <w:lang w:val="en-GB"/>
    </w:rPr>
  </w:style>
  <w:style w:type="character" w:styleId="Hiperpovezava">
    <w:name w:val="Hyperlink"/>
    <w:rPr>
      <w:color w:val="0000FF"/>
      <w:u w:val="single"/>
    </w:rPr>
  </w:style>
  <w:style w:type="character" w:customStyle="1" w:styleId="NumberingSymbols">
    <w:name w:val="Numbering Symbols"/>
  </w:style>
  <w:style w:type="character" w:styleId="SledenaHiperpovezava">
    <w:name w:val="FollowedHyperlink"/>
    <w:rPr>
      <w:color w:val="800000"/>
      <w:u w:val="single"/>
    </w:rPr>
  </w:style>
  <w:style w:type="paragraph" w:customStyle="1" w:styleId="Heading">
    <w:name w:val="Heading"/>
    <w:basedOn w:val="Navaden"/>
    <w:next w:val="Telobesedila"/>
    <w:pPr>
      <w:keepNext/>
      <w:spacing w:before="240" w:after="120"/>
    </w:pPr>
    <w:rPr>
      <w:rFonts w:eastAsia="Arial Unicode MS" w:cs="Tahoma"/>
      <w:sz w:val="24"/>
      <w:szCs w:val="28"/>
    </w:rPr>
  </w:style>
  <w:style w:type="paragraph" w:styleId="Telobesedila">
    <w:name w:val="Body Text"/>
    <w:basedOn w:val="Navaden"/>
    <w:pPr>
      <w:overflowPunct w:val="0"/>
      <w:autoSpaceDE w:val="0"/>
      <w:spacing w:after="120"/>
      <w:jc w:val="both"/>
      <w:textAlignment w:val="baseline"/>
    </w:pPr>
    <w:rPr>
      <w:bCs w:val="0"/>
      <w:sz w:val="22"/>
      <w:lang w:val="sl-SI"/>
    </w:rPr>
  </w:style>
  <w:style w:type="paragraph" w:styleId="Seznam">
    <w:name w:val="List"/>
    <w:basedOn w:val="Telobesedila"/>
    <w:rPr>
      <w:rFonts w:cs="Tahoma"/>
      <w:sz w:val="24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avaden"/>
    <w:pPr>
      <w:suppressLineNumbers/>
    </w:pPr>
    <w:rPr>
      <w:rFonts w:cs="Tahoma"/>
      <w:sz w:val="24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styleId="Noga">
    <w:name w:val="footer"/>
    <w:basedOn w:val="Navaden"/>
    <w:link w:val="NogaZnak1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ableContents">
    <w:name w:val="Table Contents"/>
    <w:basedOn w:val="Navaden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protnaopomba-besedilo">
    <w:name w:val="footnote text"/>
    <w:basedOn w:val="Navaden"/>
    <w:rPr>
      <w:szCs w:val="20"/>
    </w:rPr>
  </w:style>
  <w:style w:type="paragraph" w:styleId="Kazalovsebine1">
    <w:name w:val="toc 1"/>
    <w:basedOn w:val="Navaden"/>
    <w:next w:val="Navaden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BodyText21">
    <w:name w:val="Body Text 21"/>
    <w:basedOn w:val="Navaden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CVITEXT">
    <w:name w:val="CVI TEXT"/>
    <w:basedOn w:val="Navaden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elobesedila21">
    <w:name w:val="Telo besedila 21"/>
    <w:basedOn w:val="Navaden"/>
    <w:pPr>
      <w:overflowPunct w:val="0"/>
      <w:autoSpaceDE w:val="0"/>
      <w:jc w:val="both"/>
    </w:pPr>
    <w:rPr>
      <w:i/>
      <w:iCs/>
      <w:sz w:val="16"/>
    </w:rPr>
  </w:style>
  <w:style w:type="paragraph" w:customStyle="1" w:styleId="Slog1">
    <w:name w:val="Slog1"/>
    <w:basedOn w:val="Naslov1"/>
    <w:rPr>
      <w:b/>
      <w:bCs/>
    </w:rPr>
  </w:style>
  <w:style w:type="paragraph" w:styleId="Odstavekseznama">
    <w:name w:val="List Paragraph"/>
    <w:basedOn w:val="Navaden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bCs w:val="0"/>
      <w:sz w:val="22"/>
      <w:lang w:val="sl-SI"/>
    </w:r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paragraph" w:styleId="Telobesedila-zamik">
    <w:name w:val="Body Text Indent"/>
    <w:basedOn w:val="Navaden"/>
    <w:pPr>
      <w:spacing w:after="120"/>
      <w:ind w:left="283"/>
    </w:pPr>
  </w:style>
  <w:style w:type="paragraph" w:customStyle="1" w:styleId="Pripombabesedilo1">
    <w:name w:val="Pripomba – besedilo1"/>
    <w:basedOn w:val="Navaden"/>
    <w:rPr>
      <w:szCs w:val="20"/>
    </w:rPr>
  </w:style>
  <w:style w:type="paragraph" w:styleId="Zadevapripombe">
    <w:name w:val="annotation subject"/>
    <w:basedOn w:val="Pripombabesedilo1"/>
    <w:next w:val="Pripombabesedilo1"/>
    <w:rPr>
      <w:b/>
    </w:rPr>
  </w:style>
  <w:style w:type="character" w:styleId="Pripombasklic">
    <w:name w:val="annotation reference"/>
    <w:uiPriority w:val="99"/>
    <w:semiHidden/>
    <w:unhideWhenUsed/>
    <w:rsid w:val="001B6361"/>
    <w:rPr>
      <w:sz w:val="16"/>
      <w:szCs w:val="16"/>
    </w:rPr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1B6361"/>
    <w:rPr>
      <w:szCs w:val="20"/>
    </w:rPr>
  </w:style>
  <w:style w:type="character" w:customStyle="1" w:styleId="PripombabesediloZnak1">
    <w:name w:val="Pripomba – besedilo Znak1"/>
    <w:link w:val="Pripombabesedilo"/>
    <w:uiPriority w:val="99"/>
    <w:semiHidden/>
    <w:rsid w:val="001B6361"/>
    <w:rPr>
      <w:rFonts w:ascii="Verdana" w:hAnsi="Verdana" w:cs="Verdana"/>
      <w:bCs/>
      <w:lang w:val="en-GB" w:eastAsia="zh-CN"/>
    </w:rPr>
  </w:style>
  <w:style w:type="paragraph" w:styleId="Revizija">
    <w:name w:val="Revision"/>
    <w:hidden/>
    <w:uiPriority w:val="99"/>
    <w:semiHidden/>
    <w:rsid w:val="00583F77"/>
    <w:rPr>
      <w:rFonts w:ascii="Verdana" w:hAnsi="Verdana" w:cs="Verdana"/>
      <w:bCs/>
      <w:szCs w:val="22"/>
      <w:lang w:val="en-GB" w:eastAsia="zh-CN"/>
    </w:rPr>
  </w:style>
  <w:style w:type="character" w:customStyle="1" w:styleId="PripombabesediloZnak3">
    <w:name w:val="Pripomba – besedilo Znak3"/>
    <w:uiPriority w:val="99"/>
    <w:semiHidden/>
    <w:rsid w:val="00CF4BDB"/>
    <w:rPr>
      <w:rFonts w:ascii="Verdana" w:hAnsi="Verdana" w:cs="Verdana"/>
      <w:bCs/>
      <w:kern w:val="1"/>
      <w:lang w:eastAsia="zh-CN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CF4B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bCs w:val="0"/>
      <w:szCs w:val="20"/>
      <w:lang w:val="sl-SI" w:eastAsia="sl-SI"/>
    </w:rPr>
  </w:style>
  <w:style w:type="character" w:customStyle="1" w:styleId="HTML-oblikovanoZnak">
    <w:name w:val="HTML-oblikovano Znak"/>
    <w:link w:val="HTML-oblikovano"/>
    <w:uiPriority w:val="99"/>
    <w:semiHidden/>
    <w:rsid w:val="00CF4BDB"/>
    <w:rPr>
      <w:rFonts w:ascii="Courier New" w:hAnsi="Courier New" w:cs="Courier New"/>
    </w:rPr>
  </w:style>
  <w:style w:type="character" w:customStyle="1" w:styleId="GlavaZnak">
    <w:name w:val="Glava Znak"/>
    <w:link w:val="Glava"/>
    <w:uiPriority w:val="99"/>
    <w:rsid w:val="00CF4BDB"/>
    <w:rPr>
      <w:rFonts w:ascii="Verdana" w:hAnsi="Verdana" w:cs="Verdana"/>
      <w:bCs/>
      <w:lang w:eastAsia="zh-CN"/>
    </w:rPr>
  </w:style>
  <w:style w:type="character" w:customStyle="1" w:styleId="NogaZnak1">
    <w:name w:val="Noga Znak1"/>
    <w:link w:val="Noga"/>
    <w:uiPriority w:val="99"/>
    <w:rsid w:val="00CF4BDB"/>
    <w:rPr>
      <w:rFonts w:ascii="Verdana" w:hAnsi="Verdana" w:cs="Verdana"/>
      <w:bCs/>
      <w:lang w:eastAsia="zh-CN"/>
    </w:rPr>
  </w:style>
  <w:style w:type="paragraph" w:styleId="Navadensplet">
    <w:name w:val="Normal (Web)"/>
    <w:basedOn w:val="Navaden"/>
    <w:uiPriority w:val="99"/>
    <w:semiHidden/>
    <w:unhideWhenUsed/>
    <w:rsid w:val="00403608"/>
    <w:pPr>
      <w:suppressAutoHyphens w:val="0"/>
      <w:spacing w:before="100" w:beforeAutospacing="1" w:after="100" w:afterAutospacing="1"/>
    </w:pPr>
    <w:rPr>
      <w:rFonts w:ascii="Times New Roman" w:hAnsi="Times New Roman" w:cs="Times New Roman"/>
      <w:bCs w:val="0"/>
      <w:sz w:val="24"/>
      <w:szCs w:val="24"/>
      <w:lang w:val="sl-SI" w:eastAsia="sl-SI"/>
    </w:rPr>
  </w:style>
  <w:style w:type="paragraph" w:styleId="Brezrazmikov">
    <w:name w:val="No Spacing"/>
    <w:uiPriority w:val="1"/>
    <w:qFormat/>
    <w:rsid w:val="00A46405"/>
    <w:pPr>
      <w:suppressAutoHyphens/>
    </w:pPr>
    <w:rPr>
      <w:rFonts w:ascii="Verdana" w:hAnsi="Verdana" w:cs="Verdana"/>
      <w:bCs/>
      <w:szCs w:val="22"/>
      <w:lang w:val="en-GB" w:eastAsia="zh-CN"/>
    </w:rPr>
  </w:style>
  <w:style w:type="table" w:styleId="Tabelamrea">
    <w:name w:val="Table Grid"/>
    <w:basedOn w:val="Navadnatabela"/>
    <w:uiPriority w:val="39"/>
    <w:rsid w:val="00E929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21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0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1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2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379063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838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16046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944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589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908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7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4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90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3034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2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81785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3577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123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620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6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1CDC59D-1698-47FA-91C0-222E0F1AB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708</Words>
  <Characters>4040</Characters>
  <Application>Microsoft Office Word</Application>
  <DocSecurity>0</DocSecurity>
  <Lines>33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SPECIFIKACIJE</vt:lpstr>
      <vt:lpstr>SPECIFIKACIJE</vt:lpstr>
    </vt:vector>
  </TitlesOfParts>
  <Company/>
  <LinksUpToDate>false</LinksUpToDate>
  <CharactersWithSpaces>4739</CharactersWithSpaces>
  <SharedDoc>false</SharedDoc>
  <HLinks>
    <vt:vector size="12" baseType="variant">
      <vt:variant>
        <vt:i4>2293857</vt:i4>
      </vt:variant>
      <vt:variant>
        <vt:i4>14</vt:i4>
      </vt:variant>
      <vt:variant>
        <vt:i4>0</vt:i4>
      </vt:variant>
      <vt:variant>
        <vt:i4>5</vt:i4>
      </vt:variant>
      <vt:variant>
        <vt:lpwstr>http://www.arnes.si/files/2016/11/Priporo%C4%8Dila-o-standardih-in-normativih-2018-in-2019.pdf</vt:lpwstr>
      </vt:variant>
      <vt:variant>
        <vt:lpwstr/>
      </vt:variant>
      <vt:variant>
        <vt:i4>4325432</vt:i4>
      </vt:variant>
      <vt:variant>
        <vt:i4>11</vt:i4>
      </vt:variant>
      <vt:variant>
        <vt:i4>0</vt:i4>
      </vt:variant>
      <vt:variant>
        <vt:i4>5</vt:i4>
      </vt:variant>
      <vt:variant>
        <vt:lpwstr>http://www.arnes.si/files/2017/10/Seznam-VIZ-razpis-SIO-2020-sredstva_Arnes.pdf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SPECIFIKACIJE</dc:title>
  <dc:subject/>
  <dc:creator>Milan Podbršček</dc:creator>
  <cp:keywords/>
  <cp:lastModifiedBy>Sabina Jevnikar</cp:lastModifiedBy>
  <cp:revision>29</cp:revision>
  <cp:lastPrinted>2018-01-22T12:23:00Z</cp:lastPrinted>
  <dcterms:created xsi:type="dcterms:W3CDTF">2019-02-21T09:02:00Z</dcterms:created>
  <dcterms:modified xsi:type="dcterms:W3CDTF">2021-05-04T20:24:00Z</dcterms:modified>
</cp:coreProperties>
</file>